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2C01" w:rsidRPr="00331F4A" w:rsidRDefault="00A82C01" w:rsidP="00A82C01">
      <w:pPr>
        <w:widowControl/>
        <w:snapToGrid w:val="0"/>
        <w:jc w:val="center"/>
        <w:rPr>
          <w:rFonts w:ascii="Times New Roman" w:eastAsia="標楷體" w:hAnsi="Times New Roman"/>
          <w:sz w:val="36"/>
          <w:szCs w:val="36"/>
        </w:rPr>
      </w:pPr>
      <w:r w:rsidRPr="00331F4A">
        <w:rPr>
          <w:rFonts w:ascii="標楷體" w:eastAsia="標楷體" w:hAnsi="標楷體" w:hint="eastAsia"/>
          <w:b/>
          <w:sz w:val="36"/>
          <w:szCs w:val="36"/>
        </w:rPr>
        <w:t>10</w:t>
      </w:r>
      <w:r w:rsidRPr="00331F4A">
        <w:rPr>
          <w:rFonts w:ascii="標楷體" w:eastAsia="標楷體" w:hAnsi="標楷體"/>
          <w:b/>
          <w:sz w:val="36"/>
          <w:szCs w:val="36"/>
        </w:rPr>
        <w:t>5</w:t>
      </w:r>
      <w:r w:rsidRPr="00331F4A">
        <w:rPr>
          <w:rFonts w:ascii="標楷體" w:eastAsia="標楷體" w:hAnsi="標楷體" w:hint="eastAsia"/>
          <w:b/>
          <w:sz w:val="36"/>
          <w:szCs w:val="36"/>
        </w:rPr>
        <w:t>年度</w:t>
      </w:r>
      <w:r w:rsidRPr="00331F4A">
        <w:rPr>
          <w:rFonts w:ascii="Times New Roman" w:eastAsia="標楷體" w:hAnsi="Times New Roman" w:hint="eastAsia"/>
          <w:b/>
          <w:sz w:val="36"/>
          <w:szCs w:val="36"/>
        </w:rPr>
        <w:t>臺北市防減災及氣候變遷調適教育優良教材徵選活動教材設計表</w:t>
      </w:r>
    </w:p>
    <w:p w:rsidR="00A82C01" w:rsidRPr="00331F4A" w:rsidRDefault="000406D7" w:rsidP="00A82C01">
      <w:pPr>
        <w:spacing w:line="400" w:lineRule="exact"/>
        <w:jc w:val="center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32"/>
        </w:rPr>
        <w:t>大地的命脈</w:t>
      </w:r>
    </w:p>
    <w:p w:rsidR="00A82C01" w:rsidRPr="00331F4A" w:rsidRDefault="002511B9" w:rsidP="00A82C01">
      <w:pPr>
        <w:spacing w:line="400" w:lineRule="exact"/>
        <w:jc w:val="center"/>
        <w:rPr>
          <w:rFonts w:ascii="Times New Roman" w:eastAsia="標楷體" w:hAnsi="Times New Roman"/>
          <w:szCs w:val="24"/>
        </w:rPr>
      </w:pPr>
      <w:r>
        <w:rPr>
          <w:rFonts w:eastAsia="標楷體" w:hint="eastAsia"/>
        </w:rPr>
        <w:t>林郁均</w:t>
      </w:r>
    </w:p>
    <w:p w:rsidR="00A82C01" w:rsidRPr="00331F4A" w:rsidRDefault="00A82C01" w:rsidP="00A82C01">
      <w:pPr>
        <w:spacing w:line="400" w:lineRule="exact"/>
        <w:jc w:val="center"/>
        <w:rPr>
          <w:rFonts w:eastAsia="標楷體"/>
        </w:rPr>
      </w:pPr>
      <w:r w:rsidRPr="00331F4A">
        <w:rPr>
          <w:rFonts w:eastAsia="標楷體" w:hint="eastAsia"/>
        </w:rPr>
        <w:t>摘要</w:t>
      </w:r>
    </w:p>
    <w:tbl>
      <w:tblPr>
        <w:tblStyle w:val="a8"/>
        <w:tblW w:w="0" w:type="auto"/>
        <w:jc w:val="center"/>
        <w:tblLook w:val="04A0"/>
      </w:tblPr>
      <w:tblGrid>
        <w:gridCol w:w="8528"/>
      </w:tblGrid>
      <w:tr w:rsidR="00A82C01" w:rsidRPr="00331F4A" w:rsidTr="00324DCC">
        <w:trPr>
          <w:trHeight w:val="1188"/>
          <w:jc w:val="center"/>
        </w:trPr>
        <w:tc>
          <w:tcPr>
            <w:tcW w:w="9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C01" w:rsidRPr="00331F4A" w:rsidRDefault="00A82C01" w:rsidP="00324DCC">
            <w:pPr>
              <w:spacing w:line="400" w:lineRule="exact"/>
              <w:rPr>
                <w:rFonts w:ascii="Times New Roman" w:eastAsia="標楷體" w:hAnsi="Times New Roman" w:cs="Times New Roman"/>
                <w:bCs/>
                <w:szCs w:val="24"/>
              </w:rPr>
            </w:pPr>
            <w:r w:rsidRPr="00331F4A">
              <w:rPr>
                <w:rFonts w:ascii="Times New Roman" w:eastAsia="標楷體" w:hAnsi="Times New Roman" w:cs="Times New Roman" w:hint="eastAsia"/>
                <w:bCs/>
              </w:rPr>
              <w:t>摘要內文</w:t>
            </w:r>
          </w:p>
          <w:p w:rsidR="00A82C01" w:rsidRPr="00EB072B" w:rsidRDefault="00616A09" w:rsidP="00EB072B">
            <w:pPr>
              <w:rPr>
                <w:rFonts w:ascii="Times New Roman" w:eastAsia="標楷體" w:hAnsi="Times New Roman" w:cs="Times New Roman"/>
                <w:bCs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 w:val="27"/>
                <w:szCs w:val="27"/>
              </w:rPr>
              <w:t xml:space="preserve">   </w:t>
            </w:r>
            <w:r w:rsidRPr="00EB072B">
              <w:rPr>
                <w:rFonts w:ascii="標楷體" w:eastAsia="標楷體" w:hAnsi="標楷體" w:hint="eastAsia"/>
                <w:color w:val="000000"/>
                <w:szCs w:val="24"/>
              </w:rPr>
              <w:t>台灣因為位置、氣候、地形的影響，生活十分依賴海洋，且水文亦貫串著文化的傳承與發展，本課程希望藉由同學</w:t>
            </w:r>
            <w:r w:rsidR="00C95A02" w:rsidRPr="00EB072B">
              <w:rPr>
                <w:rFonts w:ascii="標楷體" w:eastAsia="標楷體" w:hAnsi="標楷體" w:hint="eastAsia"/>
                <w:color w:val="000000"/>
                <w:szCs w:val="24"/>
              </w:rPr>
              <w:t>先備知識及過往經驗切入，帶領學生一步步慢慢了解北部地區仰賴的大地之母-淡水河，體驗淡水河的過往到至今甚至未來展望，並擴展到臺灣賴以為生的海洋命脈，理解水文之美、水文之態以及水文之汙，探討形成這些問題的原因與對人類的影響，並分析面對海洋環境問題時應有的作為與態度，進而培養珍惜資源與愛護海洋的態度，同為海洋的永續發展而努力。</w:t>
            </w:r>
          </w:p>
          <w:p w:rsidR="00A82C01" w:rsidRPr="00331F4A" w:rsidRDefault="00A82C01" w:rsidP="00324DCC">
            <w:pPr>
              <w:spacing w:line="400" w:lineRule="exact"/>
              <w:rPr>
                <w:rFonts w:ascii="Times New Roman" w:eastAsia="標楷體" w:hAnsi="Times New Roman" w:cs="Times New Roman"/>
                <w:bCs/>
                <w:szCs w:val="24"/>
              </w:rPr>
            </w:pPr>
            <w:r w:rsidRPr="00331F4A">
              <w:rPr>
                <w:rFonts w:ascii="Times New Roman" w:eastAsia="標楷體" w:hAnsi="Times New Roman" w:cs="Times New Roman" w:hint="eastAsia"/>
              </w:rPr>
              <w:t>關鍵字：</w:t>
            </w:r>
            <w:r w:rsidR="000406D7">
              <w:rPr>
                <w:rFonts w:ascii="Times New Roman" w:eastAsia="標楷體" w:hAnsi="Times New Roman" w:cs="Times New Roman" w:hint="eastAsia"/>
              </w:rPr>
              <w:t>淡水河、河流、水文、水資源、永續資源、環境保育、海洋教育</w:t>
            </w:r>
          </w:p>
        </w:tc>
      </w:tr>
    </w:tbl>
    <w:p w:rsidR="00A82C01" w:rsidRPr="00331F4A" w:rsidRDefault="00A82C01" w:rsidP="00A4625B">
      <w:pPr>
        <w:numPr>
          <w:ilvl w:val="0"/>
          <w:numId w:val="16"/>
        </w:numPr>
        <w:spacing w:beforeLines="50" w:afterLines="50" w:line="400" w:lineRule="exact"/>
        <w:rPr>
          <w:rFonts w:ascii="Times New Roman" w:eastAsia="標楷體" w:hAnsi="Times New Roman" w:cs="Times New Roman"/>
        </w:rPr>
      </w:pPr>
      <w:r w:rsidRPr="00331F4A">
        <w:rPr>
          <w:rFonts w:eastAsia="標楷體" w:hint="eastAsia"/>
        </w:rPr>
        <w:t>教學活動設計架構圖</w:t>
      </w:r>
    </w:p>
    <w:tbl>
      <w:tblPr>
        <w:tblStyle w:val="a8"/>
        <w:tblW w:w="0" w:type="auto"/>
        <w:jc w:val="center"/>
        <w:tblLook w:val="04A0"/>
      </w:tblPr>
      <w:tblGrid>
        <w:gridCol w:w="8528"/>
      </w:tblGrid>
      <w:tr w:rsidR="00A82C01" w:rsidRPr="00331F4A" w:rsidTr="00324DCC">
        <w:trPr>
          <w:trHeight w:val="826"/>
          <w:jc w:val="center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C01" w:rsidRPr="00331F4A" w:rsidRDefault="00A4625B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5" o:spid="_x0000_s1059" type="#_x0000_t202" style="position:absolute;margin-left:214.05pt;margin-top:3.25pt;width:198.45pt;height:63.9pt;z-index:251680768;visibility:visible;v-text-anchor:top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hkFsAA&#10;AADdAAAADwAAAGRycy9kb3ducmV2LnhtbERPy6rCMBDdC/5DGMGdpio+2msUERXdCOqFux2auW2x&#10;mZQmav17Iwju5nCeM182phR3ql1hWcGgH4EgTq0uOFPwe9n2ZiCcR9ZYWiYFT3KwXLRbc0y0ffCJ&#10;7mefiRDCLkEFufdVIqVLczLo+rYiDty/rQ36AOtM6hofIdyUchhFE2mw4NCQY0XrnNLr+WYUHO0G&#10;J9PT7vAndeRjPbiNjTkq1e00qx8Qnhr/FX/cex3mj+IY3t+EE+Ti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fhkFsAAAADdAAAADwAAAAAAAAAAAAAAAACYAgAAZHJzL2Rvd25y&#10;ZXYueG1sUEsFBgAAAAAEAAQA9QAAAIUDAAAAAA==&#10;" fillcolor="#9eeaff" strokecolor="#46aac5">
                  <v:fill color2="#e4f9ff" rotate="t" angle="180" colors="0 #9eeaff;22938f #bbefff;1 #e4f9ff" focus="100%" type="gradient"/>
                  <v:shadow on="t" color="black" opacity="24903f" origin=",.5" offset="0,.55556mm"/>
                  <v:textbox style="mso-next-textbox:#文字方塊 5">
                    <w:txbxContent>
                      <w:p w:rsidR="00265CB7" w:rsidRDefault="00265CB7" w:rsidP="00265CB7">
                        <w:pPr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764496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>活動一：淡水河知多少</w:t>
                        </w:r>
                      </w:p>
                      <w:p w:rsidR="00265CB7" w:rsidRDefault="00265CB7" w:rsidP="00265CB7">
                        <w:pPr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764496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 xml:space="preserve">活動二：你的河流 由你繪出 </w:t>
                        </w:r>
                      </w:p>
                      <w:p w:rsidR="00265CB7" w:rsidRPr="00764496" w:rsidRDefault="00265CB7" w:rsidP="00265CB7">
                        <w:pPr>
                          <w:rPr>
                            <w:rFonts w:ascii="標楷體" w:eastAsia="標楷體" w:hAnsi="標楷體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764496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>活動三：淡水河百萬大富翁</w:t>
                        </w:r>
                      </w:p>
                      <w:p w:rsidR="00265CB7" w:rsidRPr="00764496" w:rsidRDefault="00265CB7" w:rsidP="00265CB7">
                        <w:pPr>
                          <w:rPr>
                            <w:rFonts w:ascii="標楷體" w:eastAsia="標楷體" w:hAnsi="標楷體"/>
                            <w:b/>
                            <w:bCs/>
                            <w:color w:val="0000FF"/>
                            <w:szCs w:val="24"/>
                          </w:rPr>
                        </w:pPr>
                      </w:p>
                      <w:p w:rsidR="00265CB7" w:rsidRPr="00764496" w:rsidRDefault="00265CB7" w:rsidP="00265CB7">
                        <w:pPr>
                          <w:rPr>
                            <w:szCs w:val="24"/>
                          </w:rPr>
                        </w:pPr>
                      </w:p>
                      <w:p w:rsidR="008E5147" w:rsidRDefault="008E5147" w:rsidP="003E6560">
                        <w:pPr>
                          <w:snapToGrid w:val="0"/>
                          <w:spacing w:line="280" w:lineRule="exact"/>
                        </w:pPr>
                      </w:p>
                    </w:txbxContent>
                  </v:textbox>
                </v:shape>
              </w:pict>
            </w: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group id="群組 44" o:spid="_x0000_s1062" style="position:absolute;margin-left:182.35pt;margin-top:15.65pt;width:26.7pt;height:29.85pt;z-index:251683840" coordsize="374650,495300" o:regroupid="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4v+ls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+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L/pbFAAAA3QAA&#10;AA8AAAAAAAAAAAAAAAAAqgIAAGRycy9kb3ducmV2LnhtbFBLBQYAAAAABAAEAPoAAACcAwAAAAA=&#10;">
                  <v:line id="直線接點 45" o:spid="_x0000_s1063" style="position:absolute;visibility:visible;mso-wrap-style:square" from="171450,0" to="171450,495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FEDcUAAADdAAAADwAAAGRycy9kb3ducmV2LnhtbERPTWvCQBC9F/wPywje6qZaQomuIpaC&#10;eijVFvQ4ZsckNTsbdtck/ffdgtDbPN7nzJe9qUVLzleWFTyNExDEudUVFwq+Pt8eX0D4gKyxtkwK&#10;fsjDcjF4mGOmbcd7ag+hEDGEfYYKyhCaTEqfl2TQj21DHLmLdQZDhK6Q2mEXw00tJ0mSSoMVx4YS&#10;G1qXlF8PN6PgffqRtqvtbtMft+k5f92fT9+dU2o07FczEIH68C++uzc6zn+epPD3TTx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zFEDcUAAADdAAAADwAAAAAAAAAA&#10;AAAAAAChAgAAZHJzL2Rvd25yZXYueG1sUEsFBgAAAAAEAAQA+QAAAJMDAAAAAA==&#10;"/>
                  <v:line id="直線接點 46" o:spid="_x0000_s1064" style="position:absolute;visibility:visible;mso-wrap-style:square" from="171450,0" to="37465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3hlsYAAADdAAAADwAAAGRycy9kb3ducmV2LnhtbERPTWvCQBC9F/wPyxR6q5vakkp0FWkp&#10;aA9FraDHMTsmsdnZsLtN0n/vCgVv83ifM533phYtOV9ZVvA0TEAQ51ZXXCjYfX88jkH4gKyxtkwK&#10;/sjDfDa4m2KmbccbarehEDGEfYYKyhCaTEqfl2TQD21DHLmTdQZDhK6Q2mEXw00tR0mSSoMVx4YS&#10;G3orKf/Z/hoFX8/rtF2sPpf9fpUe8/fN8XDunFIP9/1iAiJQH27if/dSx/kvo1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R94ZbGAAAA3QAAAA8AAAAAAAAA&#10;AAAAAAAAoQIAAGRycy9kb3ducmV2LnhtbFBLBQYAAAAABAAEAPkAAACUAwAAAAA=&#10;"/>
                  <v:line id="直線接點 47" o:spid="_x0000_s1065" style="position:absolute;visibility:visible;mso-wrap-style:square" from="171450,495300" to="374650,495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J15MgAAADdAAAADwAAAGRycy9kb3ducmV2LnhtbESPT0vDQBDF70K/wzIFb3ZjlSCx21IU&#10;ofUg9g+0x2l2TKLZ2bC7JvHbOwfB2wzvzXu/WaxG16qeQmw8G7idZaCIS28brgwcDy83D6BiQrbY&#10;eiYDPxRhtZxcLbCwfuAd9ftUKQnhWKCBOqWu0DqWNTmMM98Ri/bhg8Mka6i0DThIuGv1PMty7bBh&#10;aaixo6eayq/9tzPwdvee9+vt62Y8bfNL+by7nD+HYMz1dFw/gko0pn/z3/XGCv79XHDlGxlBL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leJ15MgAAADdAAAADwAAAAAA&#10;AAAAAAAAAAChAgAAZHJzL2Rvd25yZXYueG1sUEsFBgAAAAAEAAQA+QAAAJYDAAAAAA==&#10;"/>
                  <v:line id="直線接點 48" o:spid="_x0000_s1066" style="position:absolute;visibility:visible;mso-wrap-style:square" from="0,254000" to="171450,254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7Qf8YAAADdAAAADwAAAGRycy9kb3ducmV2LnhtbERPTWvCQBC9F/wPyxR6q5vaEmp0FWkp&#10;aA9FraDHMTsmsdnZsLtN0n/vCgVv83ifM533phYtOV9ZVvA0TEAQ51ZXXCjYfX88voLwAVljbZkU&#10;/JGH+WxwN8VM24431G5DIWII+wwVlCE0mZQ+L8mgH9qGOHIn6wyGCF0htcMuhptajpIklQYrjg0l&#10;NvRWUv6z/TUKvp7XabtYfS77/So95u+b4+HcOaUe7vvFBESgPtzE/+6ljvNfRmO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qu0H/GAAAA3QAAAA8AAAAAAAAA&#10;AAAAAAAAoQIAAGRycy9kb3ducmV2LnhtbFBLBQYAAAAABAAEAPkAAACUAwAAAAA=&#10;"/>
                </v:group>
              </w:pict>
            </w: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shape id="文字方塊 7" o:spid="_x0000_s1056" type="#_x0000_t202" style="position:absolute;margin-left:54.65pt;margin-top:3.25pt;width:127.55pt;height:56.7pt;z-index:251677696;visibility:visible;v-text-anchor:top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dUkcUA&#10;AADdAAAADwAAAGRycy9kb3ducmV2LnhtbERPS2vCQBC+C/0PyxR6041WkzR1lSKID3qpbe+T7DQJ&#10;ZmdDdquxv74rCN7m43vOfNmbRpyoc7VlBeNRBIK4sLrmUsHX53qYgnAeWWNjmRRcyMFy8TCYY6bt&#10;mT/odPClCCHsMlRQed9mUrqiIoNuZFviwP3YzqAPsCul7vAcwk0jJ1EUS4M1h4YKW1pVVBwPv0ZB&#10;s5umfxjPVt+bdVKa8Xu+z4tEqafH/u0VhKfe38U391aH+c8vMVy/CSf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p1SRxQAAAN0AAAAPAAAAAAAAAAAAAAAAAJgCAABkcnMv&#10;ZG93bnJldi54bWxQSwUGAAAAAAQABAD1AAAAigMAAAAA&#10;" fillcolor="#dafda7" strokecolor="#98b954">
                  <v:fill color2="#f5ffe6" rotate="t" angle="180" colors="0 #dafda7;22938f #e4fdc2;1 #f5ffe6" focus="100%" type="gradient"/>
                  <v:shadow on="t" color="black" opacity="24903f" origin=",.5" offset="0,.55556mm"/>
                  <v:textbox style="mso-next-textbox:#文字方塊 7">
                    <w:txbxContent>
                      <w:p w:rsidR="008E5147" w:rsidRPr="00EB072B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B072B">
                          <w:rPr>
                            <w:rFonts w:ascii="標楷體" w:eastAsia="標楷體" w:hAnsi="標楷體" w:hint="eastAsia"/>
                            <w:szCs w:val="20"/>
                          </w:rPr>
                          <w:t>第一節</w:t>
                        </w:r>
                      </w:p>
                      <w:p w:rsidR="008E5147" w:rsidRPr="00EB072B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B072B">
                          <w:rPr>
                            <w:rFonts w:ascii="標楷體" w:eastAsia="標楷體" w:hAnsi="標楷體" w:hint="eastAsia"/>
                            <w:szCs w:val="20"/>
                          </w:rPr>
                          <w:t>河流之實-</w:t>
                        </w:r>
                      </w:p>
                      <w:p w:rsidR="008E5147" w:rsidRPr="00574EE9" w:rsidRDefault="008E5147" w:rsidP="00574EE9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B072B">
                          <w:rPr>
                            <w:rFonts w:ascii="標楷體" w:eastAsia="標楷體" w:hAnsi="標楷體" w:hint="eastAsia"/>
                            <w:szCs w:val="20"/>
                          </w:rPr>
                          <w:t>你的河流，自己決定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line id="直線接點 25" o:spid="_x0000_s1084" style="position:absolute;z-index:251689984;visibility:visible;mso-wrap-style:square" from="40.9pt,19.4pt" to="40.9pt,353.95pt" o:connectortype="straight" o:regroupid="2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2QRMgAAADdAAAADwAAAGRycy9kb3ducmV2LnhtbESPT0vDQBDF70K/wzIFb3ajliCx21IU&#10;ofUg9g+0x2l2TKLZ2bC7JvHbOwfB2wzvzXu/WaxG16qeQmw8G7idZaCIS28brgwcDy83D6BiQrbY&#10;eiYDPxRhtZxcLbCwfuAd9ftUKQnhWKCBOqWu0DqWNTmMM98Ri/bhg8Mka6i0DThIuGv1XZbl2mHD&#10;0lBjR081lV/7b2fg7f4979fb18142uaX8nl3OX8OwZjr6bh+BJVoTP/mv+uNFfz5XHDlGxlBL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D2QRMgAAADdAAAADwAAAAAA&#10;AAAAAAAAAAChAgAAZHJzL2Rvd25yZXYueG1sUEsFBgAAAAAEAAQA+QAAAJYDAAAAAA==&#10;"/>
              </w:pict>
            </w: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shape id="文字方塊 12" o:spid="_x0000_s1055" type="#_x0000_t202" style="position:absolute;margin-left:0;margin-top:10pt;width:28.65pt;height:356.7pt;z-index:251676672;visibility:visible;mso-position-horizontal-relative:margin;mso-position-vertical-relative:margin;v-text-anchor:top" o:regroupid="2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  <v:textbox style="mso-next-textbox:#文字方塊 12">
                    <w:txbxContent>
                      <w:p w:rsidR="008E5147" w:rsidRDefault="008E5147" w:rsidP="00EB072B">
                        <w:pPr>
                          <w:snapToGrid w:val="0"/>
                          <w:jc w:val="center"/>
                          <w:rPr>
                            <w:rFonts w:ascii="標楷體" w:eastAsia="標楷體" w:hAnsi="標楷體"/>
                            <w:szCs w:val="24"/>
                          </w:rPr>
                        </w:pPr>
                      </w:p>
                      <w:p w:rsidR="008E5147" w:rsidRDefault="008E5147" w:rsidP="00EB072B">
                        <w:pPr>
                          <w:snapToGrid w:val="0"/>
                          <w:jc w:val="center"/>
                          <w:rPr>
                            <w:rFonts w:ascii="標楷體" w:eastAsia="標楷體" w:hAnsi="標楷體"/>
                            <w:szCs w:val="24"/>
                          </w:rPr>
                        </w:pPr>
                      </w:p>
                      <w:p w:rsidR="008E5147" w:rsidRDefault="008E5147" w:rsidP="00EB072B">
                        <w:pPr>
                          <w:snapToGrid w:val="0"/>
                          <w:jc w:val="center"/>
                          <w:rPr>
                            <w:rFonts w:ascii="標楷體" w:eastAsia="標楷體" w:hAnsi="標楷體"/>
                            <w:szCs w:val="24"/>
                          </w:rPr>
                        </w:pPr>
                      </w:p>
                      <w:p w:rsidR="008E5147" w:rsidRDefault="008E5147" w:rsidP="00EB072B">
                        <w:pPr>
                          <w:snapToGrid w:val="0"/>
                          <w:jc w:val="center"/>
                          <w:rPr>
                            <w:rFonts w:ascii="標楷體" w:eastAsia="標楷體" w:hAnsi="標楷體"/>
                            <w:szCs w:val="24"/>
                          </w:rPr>
                        </w:pPr>
                      </w:p>
                      <w:p w:rsidR="008E5147" w:rsidRDefault="008E5147" w:rsidP="00EB072B">
                        <w:pPr>
                          <w:snapToGrid w:val="0"/>
                          <w:jc w:val="center"/>
                          <w:rPr>
                            <w:rFonts w:ascii="標楷體" w:eastAsia="標楷體" w:hAnsi="標楷體"/>
                            <w:szCs w:val="24"/>
                          </w:rPr>
                        </w:pPr>
                      </w:p>
                      <w:p w:rsidR="008E5147" w:rsidRDefault="008E5147" w:rsidP="00EB072B">
                        <w:pPr>
                          <w:snapToGrid w:val="0"/>
                          <w:jc w:val="center"/>
                          <w:rPr>
                            <w:rFonts w:ascii="標楷體" w:eastAsia="標楷體" w:hAnsi="標楷體"/>
                            <w:szCs w:val="24"/>
                          </w:rPr>
                        </w:pPr>
                      </w:p>
                      <w:p w:rsidR="008E5147" w:rsidRDefault="008E5147" w:rsidP="00EB072B">
                        <w:pPr>
                          <w:snapToGrid w:val="0"/>
                          <w:jc w:val="center"/>
                          <w:rPr>
                            <w:rFonts w:ascii="標楷體" w:eastAsia="標楷體" w:hAnsi="標楷體"/>
                            <w:szCs w:val="24"/>
                          </w:rPr>
                        </w:pPr>
                      </w:p>
                      <w:p w:rsidR="008E5147" w:rsidRDefault="008E5147" w:rsidP="00EB072B">
                        <w:pPr>
                          <w:snapToGrid w:val="0"/>
                          <w:jc w:val="center"/>
                          <w:rPr>
                            <w:rFonts w:ascii="標楷體" w:eastAsia="標楷體" w:hAnsi="標楷體"/>
                            <w:szCs w:val="24"/>
                          </w:rPr>
                        </w:pPr>
                      </w:p>
                      <w:p w:rsidR="008E5147" w:rsidRPr="00EB072B" w:rsidRDefault="008E5147" w:rsidP="00EB072B">
                        <w:pPr>
                          <w:snapToGrid w:val="0"/>
                          <w:jc w:val="center"/>
                          <w:rPr>
                            <w:rFonts w:ascii="標楷體" w:eastAsia="標楷體" w:hAnsi="標楷體"/>
                            <w:szCs w:val="24"/>
                          </w:rPr>
                        </w:pPr>
                        <w:r w:rsidRPr="00EB072B">
                          <w:rPr>
                            <w:rFonts w:ascii="標楷體" w:eastAsia="標楷體" w:hAnsi="標楷體" w:hint="eastAsia"/>
                            <w:szCs w:val="24"/>
                          </w:rPr>
                          <w:t>大地的命脈</w:t>
                        </w:r>
                      </w:p>
                    </w:txbxContent>
                  </v:textbox>
                  <w10:wrap anchorx="margin" anchory="margin"/>
                </v:shape>
              </w:pict>
            </w:r>
          </w:p>
          <w:p w:rsidR="00A82C01" w:rsidRDefault="00A4625B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line id="直線接點 2" o:spid="_x0000_s1100" style="position:absolute;z-index:251674624;visibility:visible;mso-wrap-style:square" from="41.4pt,.15pt" to="52.25pt,.15pt" o:connectortype="straight" o:regroupid="1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OJL8AAAADbAAAADwAAAGRycy9kb3ducmV2LnhtbERPz2vCMBS+D/Y/hDfwtqarILMaRQTB&#10;ww7VCe74ljybsualNlnb/ffLYbDjx/d7vZ1cKwbqQ+NZwUuWgyDW3jRcK7i8H55fQYSIbLD1TAp+&#10;KMB28/iwxtL4kU80nGMtUgiHEhXYGLtSyqAtOQyZ74gTd/O9w5hgX0vT45jCXSuLPF9Ihw2nBosd&#10;7S3pr/O3U3C1+FZV+jOSn3/stKmN8felUrOnabcCEWmK/+I/99EoKNLY9CX9ALn5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mjiS/AAAAA2wAAAA8AAAAAAAAAAAAAAAAA&#10;oQIAAGRycy9kb3ducmV2LnhtbFBLBQYAAAAABAAEAPkAAACOAwAAAAA=&#10;" strokecolor="#4a7ebb"/>
              </w:pict>
            </w:r>
          </w:p>
          <w:p w:rsidR="003E6560" w:rsidRDefault="003E6560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</w:p>
          <w:p w:rsidR="003E6560" w:rsidRDefault="00A4625B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shape id="文字方塊 49" o:spid="_x0000_s1060" type="#_x0000_t202" style="position:absolute;margin-left:214.05pt;margin-top:16.3pt;width:198.45pt;height:56.7pt;z-index:251681792;visibility:visible;v-text-anchor:top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KVacQA&#10;AADdAAAADwAAAGRycy9kb3ducmV2LnhtbESPQWsCQQyF7wX/wxChtzqjVG1XRxFpxV4EtdBr2Im7&#10;izuZZWfU9d+bg9Bbwnt578t82flaXamNVWALw4EBRZwHV3Fh4ff4/fYBKiZkh3VgsnCnCMtF72WO&#10;mQs33tP1kAolIRwztFCm1GRax7wkj3EQGmLRTqH1mGRtC+1avEm4r/XImIn2WLE0lNjQuqT8fLh4&#10;C7vwhZPpfvPzp51Jn254GXu/s/a1361moBJ16d/8vN46wX83wi/fyAh6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ilWnEAAAA3QAAAA8AAAAAAAAAAAAAAAAAmAIAAGRycy9k&#10;b3ducmV2LnhtbFBLBQYAAAAABAAEAPUAAACJAwAAAAA=&#10;" fillcolor="#9eeaff" strokecolor="#46aac5">
                  <v:fill color2="#e4f9ff" rotate="t" angle="180" colors="0 #9eeaff;22938f #bbefff;1 #e4f9ff" focus="100%" type="gradient"/>
                  <v:shadow on="t" color="black" opacity="24903f" origin=",.5" offset="0,.55556mm"/>
                  <v:textbox style="mso-next-textbox:#文字方塊 49">
                    <w:txbxContent>
                      <w:p w:rsidR="008E5147" w:rsidRPr="00265CB7" w:rsidRDefault="00265CB7" w:rsidP="00265CB7">
                        <w:pPr>
                          <w:snapToGrid w:val="0"/>
                          <w:spacing w:line="240" w:lineRule="exact"/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265CB7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>「在我心中， 最___的那一景 」</w:t>
                        </w:r>
                      </w:p>
                      <w:p w:rsidR="00265CB7" w:rsidRDefault="00265CB7" w:rsidP="00265CB7">
                        <w:pPr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764496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>活動一：海岸拼圖九宮格</w:t>
                        </w:r>
                      </w:p>
                      <w:p w:rsidR="00265CB7" w:rsidRPr="00764496" w:rsidRDefault="00265CB7" w:rsidP="00265CB7">
                        <w:pPr>
                          <w:rPr>
                            <w:rFonts w:ascii="標楷體" w:eastAsia="標楷體" w:hAnsi="標楷體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764496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 xml:space="preserve">活動二：人生海海 知多少 -賓果遊戲 </w:t>
                        </w:r>
                      </w:p>
                      <w:p w:rsidR="00265CB7" w:rsidRPr="00764496" w:rsidRDefault="00265CB7" w:rsidP="00265CB7">
                        <w:pPr>
                          <w:rPr>
                            <w:rFonts w:ascii="標楷體" w:eastAsia="標楷體" w:hAnsi="標楷體"/>
                            <w:b/>
                            <w:bCs/>
                            <w:color w:val="0000FF"/>
                            <w:szCs w:val="24"/>
                          </w:rPr>
                        </w:pPr>
                      </w:p>
                      <w:p w:rsidR="00265CB7" w:rsidRPr="00622D42" w:rsidRDefault="00265CB7" w:rsidP="00265CB7">
                        <w:pPr>
                          <w:snapToGrid w:val="0"/>
                          <w:spacing w:line="240" w:lineRule="exact"/>
                          <w:rPr>
                            <w:rFonts w:ascii="標楷體" w:eastAsia="標楷體" w:hAnsi="標楷體"/>
                            <w:sz w:val="28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shape id="文字方塊 50" o:spid="_x0000_s1057" type="#_x0000_t202" style="position:absolute;margin-left:54.65pt;margin-top:17.05pt;width:127.55pt;height:56.7pt;z-index:251678720;visibility:visible;v-text-anchor:top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vxCsQA&#10;AADdAAAADwAAAGRycy9kb3ducmV2LnhtbERPTWvCQBC9F/oflin0VjdaNTZmlSKIWrxo2/skOybB&#10;7GzIbjX6611B6G0e73PSeWdqcaLWVZYV9HsRCOLc6ooLBT/fy7cJCOeRNdaWScGFHMxnz08pJtqe&#10;eUenvS9ECGGXoILS+yaR0uUlGXQ92xAH7mBbgz7AtpC6xXMIN7UcRNFYGqw4NJTY0KKk/Lj/Mwrq&#10;zXByxfFo8btaxoXpb7OvLI+Ven3pPqcgPHX+X/xwr3WY//4Rw/2bcIK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r8QrEAAAA3QAAAA8AAAAAAAAAAAAAAAAAmAIAAGRycy9k&#10;b3ducmV2LnhtbFBLBQYAAAAABAAEAPUAAACJAwAAAAA=&#10;" fillcolor="#dafda7" strokecolor="#98b954">
                  <v:fill color2="#f5ffe6" rotate="t" angle="180" colors="0 #dafda7;22938f #e4fdc2;1 #f5ffe6" focus="100%" type="gradient"/>
                  <v:shadow on="t" color="black" opacity="24903f" origin=",.5" offset="0,.55556mm"/>
                  <v:textbox style="mso-next-textbox:#文字方塊 50">
                    <w:txbxContent>
                      <w:p w:rsidR="008E5147" w:rsidRPr="00E175FE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175FE">
                          <w:rPr>
                            <w:rFonts w:ascii="標楷體" w:eastAsia="標楷體" w:hAnsi="標楷體" w:hint="eastAsia"/>
                            <w:szCs w:val="20"/>
                          </w:rPr>
                          <w:t>第二節</w:t>
                        </w:r>
                      </w:p>
                      <w:p w:rsidR="008E5147" w:rsidRPr="00E175FE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175FE">
                          <w:rPr>
                            <w:rFonts w:ascii="標楷體" w:eastAsia="標楷體" w:hAnsi="標楷體" w:hint="eastAsia"/>
                            <w:szCs w:val="20"/>
                          </w:rPr>
                          <w:t>海洋之美</w:t>
                        </w:r>
                        <w:r>
                          <w:rPr>
                            <w:rFonts w:ascii="標楷體" w:eastAsia="標楷體" w:hAnsi="標楷體" w:hint="eastAsia"/>
                            <w:szCs w:val="20"/>
                          </w:rPr>
                          <w:t>-</w:t>
                        </w:r>
                      </w:p>
                      <w:p w:rsidR="008E5147" w:rsidRPr="00E175FE" w:rsidRDefault="008E5147" w:rsidP="00EE7488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175FE">
                          <w:rPr>
                            <w:rFonts w:ascii="標楷體" w:eastAsia="標楷體" w:hAnsi="標楷體" w:hint="eastAsia"/>
                            <w:szCs w:val="20"/>
                          </w:rPr>
                          <w:t>生活需要多一點察覺</w:t>
                        </w:r>
                      </w:p>
                      <w:p w:rsidR="008E5147" w:rsidRDefault="008E5147" w:rsidP="00A67D77">
                        <w:pPr>
                          <w:snapToGrid w:val="0"/>
                          <w:spacing w:line="200" w:lineRule="exact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 w:val="20"/>
                            <w:szCs w:val="20"/>
                          </w:rPr>
                        </w:pPr>
                      </w:p>
                      <w:p w:rsidR="008E5147" w:rsidRPr="0092526D" w:rsidRDefault="008E5147" w:rsidP="00A67D77">
                        <w:pPr>
                          <w:snapToGrid w:val="0"/>
                          <w:spacing w:line="200" w:lineRule="exact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3E6560" w:rsidRDefault="00A4625B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group id="群組 51" o:spid="_x0000_s1067" style="position:absolute;margin-left:182.75pt;margin-top:10.7pt;width:26.7pt;height:29.85pt;z-index:251684864" coordsize="374650,495300" o:regroupid="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Px8cAAADd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Lep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nkPx8cAAADd&#10;AAAADwAAAAAAAAAAAAAAAACqAgAAZHJzL2Rvd25yZXYueG1sUEsFBgAAAAAEAAQA+gAAAJ4DAAAA&#10;AA==&#10;">
                  <v:line id="直線接點 52" o:spid="_x0000_s1068" style="position:absolute;visibility:visible;mso-wrap-style:square" from="171450,0" to="171450,495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FKpMUAAADdAAAADwAAAGRycy9kb3ducmV2LnhtbERPTWvCQBC9C/6HZQRvurGWIKmriEXQ&#10;HkrVQnscs2MSzc6G3W2S/vtuodDbPN7nLNe9qUVLzleWFcymCQji3OqKCwXv591kAcIHZI21ZVLw&#10;TR7Wq+FgiZm2HR+pPYVCxBD2GSooQ2gyKX1ekkE/tQ1x5K7WGQwRukJqh10MN7V8SJJUGqw4NpTY&#10;0Lak/H76Mgpe529puzm87PuPQ3rJn4+Xz1vnlBqP+s0TiEB9+Bf/ufc6zn+cz+D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QFKpMUAAADdAAAADwAAAAAAAAAA&#10;AAAAAAChAgAAZHJzL2Rvd25yZXYueG1sUEsFBgAAAAAEAAQA+QAAAJMDAAAAAA==&#10;"/>
                  <v:line id="直線接點 53" o:spid="_x0000_s1069" style="position:absolute;visibility:visible;mso-wrap-style:square" from="171450,0" to="37465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PU08UAAADdAAAADwAAAGRycy9kb3ducmV2LnhtbERPS2vCQBC+C/0PyxR60021BEldRVoK&#10;6qH4KLTHMTsmsdnZsLsm6b93C4K3+fieM1v0phYtOV9ZVvA8SkAQ51ZXXCj4OnwMpyB8QNZYWyYF&#10;f+RhMX8YzDDTtuMdtftQiBjCPkMFZQhNJqXPSzLoR7YhjtzJOoMhQldI7bCL4aaW4yRJpcGKY0OJ&#10;Db2VlP/uL0bB52Sbtsv1ZtV/r9Nj/r47/pw7p9TTY798BRGoD3fxzb3Scf7LZAz/38QT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dPU08UAAADdAAAADwAAAAAAAAAA&#10;AAAAAAChAgAAZHJzL2Rvd25yZXYueG1sUEsFBgAAAAAEAAQA+QAAAJMDAAAAAA==&#10;"/>
                  <v:line id="直線接點 54" o:spid="_x0000_s1070" style="position:absolute;visibility:visible;mso-wrap-style:square" from="171450,495300" to="374650,495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9xSMYAAADdAAAADwAAAGRycy9kb3ducmV2LnhtbERPS2vCQBC+F/oflil4q5s2JUh0FWkR&#10;tIdSH6DHMTsmabOzYXebpP++WxC8zcf3nNliMI3oyPnasoKncQKCuLC65lLBYb96nIDwAVljY5kU&#10;/JKHxfz+boa5tj1vqduFUsQQ9jkqqEJocyl9UZFBP7YtceQu1hkMEbpSaod9DDeNfE6STBqsOTZU&#10;2NJrRcX37sco+Eg/s265eV8Px012Lt6259NX75QaPQzLKYhAQ7iJr+61jvNf0hT+v4kn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6fcUjGAAAA3QAAAA8AAAAAAAAA&#10;AAAAAAAAoQIAAGRycy9kb3ducmV2LnhtbFBLBQYAAAAABAAEAPkAAACUAwAAAAA=&#10;"/>
                  <v:line id="直線接點 55" o:spid="_x0000_s1071" style="position:absolute;visibility:visible;mso-wrap-style:square" from="0,254000" to="171450,254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bpPMUAAADdAAAADwAAAGRycy9kb3ducmV2LnhtbERPS2vCQBC+F/oflhF6qxurBImuIi0F&#10;7UHqA/Q4ZqdJ2uxs2N0m6b/vCoK3+fieM1/2phYtOV9ZVjAaJiCIc6srLhQcD+/PUxA+IGusLZOC&#10;P/KwXDw+zDHTtuMdtftQiBjCPkMFZQhNJqXPSzLoh7YhjtyXdQZDhK6Q2mEXw00tX5IklQYrjg0l&#10;NvRaUv6z/zUKtuPPtF1tPtb9aZNe8rfd5fzdOaWeBv1qBiJQH+7im3ut4/zJeALXb+IJcvE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XbpPMUAAADdAAAADwAAAAAAAAAA&#10;AAAAAAChAgAAZHJzL2Rvd25yZXYueG1sUEsFBgAAAAAEAAQA+QAAAJMDAAAAAA==&#10;"/>
                </v:group>
              </w:pict>
            </w:r>
          </w:p>
          <w:p w:rsidR="003E6560" w:rsidRDefault="003E6560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</w:p>
          <w:p w:rsidR="003E6560" w:rsidRDefault="003E6560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</w:p>
          <w:p w:rsidR="003E6560" w:rsidRDefault="00A4625B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shape id="文字方塊 56" o:spid="_x0000_s1061" type="#_x0000_t202" style="position:absolute;margin-left:214.05pt;margin-top:11.95pt;width:198.45pt;height:56.7pt;z-index:251682816;visibility:visible;v-text-anchor:top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4w8sMA&#10;AADdAAAADwAAAGRycy9kb3ducmV2LnhtbERPyWrDMBC9F/oPYgq9NZJD4yRulFBCW5pLIAvkOlhT&#10;29QaGUte+vdRIZDbPN46q81oa9FT6yvHGpKJAkGcO1NxoeF8+nxZgPAB2WDtmDT8kYfN+vFhhZlx&#10;Ax+oP4ZCxBD2GWooQ2gyKX1ekkU/cQ1x5H5cazFE2BbStDjEcFvLqVKptFhxbCixoW1J+e+xsxr2&#10;7gPT+eFrd5FGhaVJupm1e62fn8b3NxCBxnAX39zfJs5/VQn8fxNPkO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y4w8sMAAADdAAAADwAAAAAAAAAAAAAAAACYAgAAZHJzL2Rv&#10;d25yZXYueG1sUEsFBgAAAAAEAAQA9QAAAIgDAAAAAA==&#10;" fillcolor="#9eeaff" strokecolor="#46aac5">
                  <v:fill color2="#e4f9ff" rotate="t" angle="180" colors="0 #9eeaff;22938f #bbefff;1 #e4f9ff" focus="100%" type="gradient"/>
                  <v:shadow on="t" color="black" opacity="24903f" origin=",.5" offset="0,.55556mm"/>
                  <v:textbox style="mso-next-textbox:#文字方塊 56">
                    <w:txbxContent>
                      <w:p w:rsidR="00265CB7" w:rsidRPr="00764496" w:rsidRDefault="00265CB7" w:rsidP="00265CB7">
                        <w:pPr>
                          <w:rPr>
                            <w:rFonts w:ascii="標楷體" w:eastAsia="標楷體" w:hAnsi="標楷體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764496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 xml:space="preserve">活動一：海底的聲音 </w:t>
                        </w:r>
                      </w:p>
                      <w:p w:rsidR="00265CB7" w:rsidRPr="00764496" w:rsidRDefault="00265CB7" w:rsidP="00265CB7">
                        <w:pPr>
                          <w:rPr>
                            <w:rFonts w:ascii="標楷體" w:eastAsia="標楷體" w:hAnsi="標楷體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764496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>活動二：變色的海</w:t>
                        </w:r>
                      </w:p>
                      <w:p w:rsidR="008E5147" w:rsidRPr="009536FF" w:rsidRDefault="008E5147" w:rsidP="003E6560">
                        <w:pPr>
                          <w:snapToGrid w:val="0"/>
                          <w:rPr>
                            <w:rFonts w:ascii="標楷體" w:eastAsia="標楷體" w:hAnsi="標楷體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shape id="文字方塊 57" o:spid="_x0000_s1058" type="#_x0000_t202" style="position:absolute;margin-left:55.2pt;margin-top:11.3pt;width:127.55pt;height:56.7pt;z-index:251679744;visibility:visible;v-text-anchor:top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RleMcA&#10;AADdAAAADwAAAGRycy9kb3ducmV2LnhtbESPQW/CMAyF70j7D5En7QYpjFHWERBCQjC0yxjcTeO1&#10;1RqnagIUfv18mLSbrff83ufZonO1ulAbKs8GhoMEFHHubcWFgcPXuj8FFSKyxdozGbhRgMX8oTfD&#10;zPorf9JlHwslIRwyNFDG2GRah7wkh2HgG2LRvn3rMMraFtq2eJVwV+tRkky0w4qlocSGViXlP/uz&#10;M1C/j6d3nLysjpt1Wrjhx2l3ylNjnh675RuoSF38N/9db63gP78KrnwjI+j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0ZXjHAAAA3QAAAA8AAAAAAAAAAAAAAAAAmAIAAGRy&#10;cy9kb3ducmV2LnhtbFBLBQYAAAAABAAEAPUAAACMAwAAAAA=&#10;" fillcolor="#dafda7" strokecolor="#98b954">
                  <v:fill color2="#f5ffe6" rotate="t" angle="180" colors="0 #dafda7;22938f #e4fdc2;1 #f5ffe6" focus="100%" type="gradient"/>
                  <v:shadow on="t" color="black" opacity="24903f" origin=",.5" offset="0,.55556mm"/>
                  <v:textbox style="mso-next-textbox:#文字方塊 57">
                    <w:txbxContent>
                      <w:p w:rsidR="008E5147" w:rsidRPr="00E175FE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175FE">
                          <w:rPr>
                            <w:rFonts w:ascii="標楷體" w:eastAsia="標楷體" w:hAnsi="標楷體" w:hint="eastAsia"/>
                            <w:szCs w:val="20"/>
                          </w:rPr>
                          <w:t>第三節</w:t>
                        </w:r>
                      </w:p>
                      <w:p w:rsidR="008E5147" w:rsidRPr="00E175FE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175FE">
                          <w:rPr>
                            <w:rFonts w:ascii="標楷體" w:eastAsia="標楷體" w:hAnsi="標楷體" w:hint="eastAsia"/>
                            <w:szCs w:val="20"/>
                          </w:rPr>
                          <w:t>海洋之聲-</w:t>
                        </w:r>
                      </w:p>
                      <w:p w:rsidR="008E5147" w:rsidRPr="00E175FE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175FE">
                          <w:rPr>
                            <w:rFonts w:ascii="標楷體" w:eastAsia="標楷體" w:hAnsi="標楷體" w:hint="eastAsia"/>
                            <w:szCs w:val="20"/>
                          </w:rPr>
                          <w:t>你聽!來自遠方的心聲</w:t>
                        </w:r>
                      </w:p>
                      <w:p w:rsidR="008E5147" w:rsidRDefault="008E5147"/>
                    </w:txbxContent>
                  </v:textbox>
                </v:shape>
              </w:pict>
            </w:r>
          </w:p>
          <w:p w:rsidR="003E6560" w:rsidRDefault="00A4625B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group id="群組 58" o:spid="_x0000_s1072" style="position:absolute;margin-left:183.1pt;margin-top:4.7pt;width:26.7pt;height:29.8pt;z-index:251685888" coordsize="374650,495300" o:regroupid="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g6sX8UAAADdAAAADwAAAGRycy9kb3ducmV2LnhtbERPTWvCQBC9F/wPyxS8&#10;NZtoUyTNKiJVPIRCVSi9DdkxCWZnQ3abxH/fLRR6m8f7nHwzmVYM1LvGsoIkikEQl1Y3XCm4nPdP&#10;KxDOI2tsLZOCOznYrGcPOWbajvxBw8lXIoSwy1BB7X2XSenKmgy6yHbEgbva3qAPsK+k7nEM4aaV&#10;izh+kQYbDg01drSrqbydvo2Cw4jjdpm8DcXturt/ndP3zyIhpeaP0/YVhKfJ/4v/3Ecd5j8v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oOrF/FAAAA3QAA&#10;AA8AAAAAAAAAAAAAAAAAqgIAAGRycy9kb3ducmV2LnhtbFBLBQYAAAAABAAEAPoAAACcAwAAAAA=&#10;">
                  <v:line id="直線接點 59" o:spid="_x0000_s1073" style="position:absolute;visibility:visible;mso-wrap-style:square" from="171450,0" to="171450,495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jS0MUAAADdAAAADwAAAGRycy9kb3ducmV2LnhtbERPS2vCQBC+C/6HZYTedGMtQVJXEUtB&#10;eyj1Ae1xzE6TaHY27G6T9N93C4K3+fies1j1phYtOV9ZVjCdJCCIc6srLhScjq/jOQgfkDXWlknB&#10;L3lYLYeDBWbadryn9hAKEUPYZ6igDKHJpPR5SQb9xDbEkfu2zmCI0BVSO+xiuKnlY5Kk0mDFsaHE&#10;hjYl5dfDj1HwPvtI2/Xubdt/7tJz/rI/f106p9TDqF8/gwjUh7v45t7qOP9plsL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ujS0MUAAADdAAAADwAAAAAAAAAA&#10;AAAAAAChAgAAZHJzL2Rvd25yZXYueG1sUEsFBgAAAAAEAAQA+QAAAJMDAAAAAA==&#10;"/>
                  <v:line id="直線接點 60" o:spid="_x0000_s1074" style="position:absolute;visibility:visible;mso-wrap-style:square" from="171450,0" to="37465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R3S8YAAADdAAAADwAAAGRycy9kb3ducmV2LnhtbERPTWvCQBC9F/wPyxR6q5vWkkp0FWkp&#10;aA9FraDHMTsmsdnZsLtN0n/vCgVv83ifM533phYtOV9ZVvA0TEAQ51ZXXCjYfX88jkH4gKyxtkwK&#10;/sjDfDa4m2KmbccbarehEDGEfYYKyhCaTEqfl2TQD21DHLmTdQZDhK6Q2mEXw00tn5MklQYrjg0l&#10;NvRWUv6z/TUKvkbrtF2sPpf9fpUe8/fN8XDunFIP9/1iAiJQH27if/dSx/kvo1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Gkd0vGAAAA3QAAAA8AAAAAAAAA&#10;AAAAAAAAoQIAAGRycy9kb3ducmV2LnhtbFBLBQYAAAAABAAEAPkAAACUAwAAAAA=&#10;"/>
                  <v:line id="直線接點 61" o:spid="_x0000_s1075" style="position:absolute;visibility:visible;mso-wrap-style:square" from="171450,495300" to="374650,495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vjOcgAAADdAAAADwAAAGRycy9kb3ducmV2LnhtbESPT0vDQBDF70K/wzIFb3ajlSCx21IU&#10;ofUg9g+0x2l2TKLZ2bC7JvHbOwfB2wzvzXu/WaxG16qeQmw8G7idZaCIS28brgwcDy83D6BiQrbY&#10;eiYDPxRhtZxcLbCwfuAd9ftUKQnhWKCBOqWu0DqWNTmMM98Ri/bhg8Mka6i0DThIuGv1XZbl2mHD&#10;0lBjR081lV/7b2fgbf6e9+vt62Y8bfNL+by7nD+HYMz1dFw/gko0pn/z3/XGCv79XHDlGxlBL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EDvjOcgAAADdAAAADwAAAAAA&#10;AAAAAAAAAAChAgAAZHJzL2Rvd25yZXYueG1sUEsFBgAAAAAEAAQA+QAAAJYDAAAAAA==&#10;"/>
                  <v:line id="直線接點 62" o:spid="_x0000_s1076" style="position:absolute;visibility:visible;mso-wrap-style:square" from="0,254000" to="171450,254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dGosYAAADdAAAADwAAAGRycy9kb3ducmV2LnhtbERPTWvCQBC9F/wPyxR6q5vWEmp0FWkp&#10;aA9FraDHMTsmsdnZsLtN0n/vCgVv83ifM533phYtOV9ZVvA0TEAQ51ZXXCjYfX88voLwAVljbZkU&#10;/JGH+WxwN8VM24431G5DIWII+wwVlCE0mZQ+L8mgH9qGOHIn6wyGCF0htcMuhptaPidJKg1WHBtK&#10;bOitpPxn+2sUfI3WabtYfS77/So95u+b4+HcOaUe7vvFBESgPtzE/+6ljvNfRmO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93RqLGAAAA3QAAAA8AAAAAAAAA&#10;AAAAAAAAoQIAAGRycy9kb3ducmV2LnhtbFBLBQYAAAAABAAEAPkAAACUAwAAAAA=&#10;"/>
                </v:group>
              </w:pict>
            </w: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line id="直線接點 42" o:spid="_x0000_s1085" style="position:absolute;z-index:251691008;visibility:visible;mso-wrap-style:square" from="28.65pt,12.2pt" to="40.9pt,12.2pt" o:connectortype="straight" o:regroupid="2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IKn8gAAADdAAAADwAAAGRycy9kb3ducmV2LnhtbESPT0vDQBDF74LfYRnBm93UP0Fit6Uo&#10;QutBbC3U4zQ7TdJmZ8PumsRv7xwEbzO8N+/9ZrYYXat6CrHxbGA6yUARl942XBnYfb7ePIKKCdli&#10;65kM/FCExfzyYoaF9QNvqN+mSkkIxwIN1Cl1hdaxrMlhnPiOWLSjDw6TrKHSNuAg4a7Vt1mWa4cN&#10;S0ONHT3XVJ63387A+91H3i/Xb6txv84P5cvm8HUagjHXV+PyCVSiMf2b/65XVvDvH4RfvpER9PwX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M5IKn8gAAADdAAAADwAAAAAA&#10;AAAAAAAAAAChAgAAZHJzL2Rvd25yZXYueG1sUEsFBgAAAAAEAAQA+QAAAJYDAAAAAA==&#10;"/>
              </w:pict>
            </w:r>
          </w:p>
          <w:p w:rsidR="003E6560" w:rsidRDefault="003E6560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</w:p>
          <w:p w:rsidR="003E6560" w:rsidRDefault="003E6560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</w:p>
          <w:p w:rsidR="003E6560" w:rsidRDefault="00A4625B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shape id="_x0000_s1083" type="#_x0000_t202" style="position:absolute;margin-left:214.05pt;margin-top:5.4pt;width:198.45pt;height:56.7pt;z-index:251688960;visibility:visible;v-text-anchor:top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0RRsEA&#10;AADdAAAADwAAAGRycy9kb3ducmV2LnhtbERPTYvCMBC9C/6HMII3TSvadbumIqKyXgR1Ya9DM7bF&#10;ZlKaqPXfmwVhb/N4n7NYdqYWd2pdZVlBPI5AEOdWV1wo+DlvR3MQziNrrC2Tgic5WGb93gJTbR98&#10;pPvJFyKEsEtRQel9k0rp8pIMurFtiAN3sa1BH2BbSN3iI4SbWk6iKJEGKw4NJTa0Lim/nm5GwcFu&#10;MPk47va/Ukf+U8e3mTEHpYaDbvUFwlPn/8Vv97cO86fTBP6+CSfI7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6tEUbBAAAA3QAAAA8AAAAAAAAAAAAAAAAAmAIAAGRycy9kb3du&#10;cmV2LnhtbFBLBQYAAAAABAAEAPUAAACGAwAAAAA=&#10;" fillcolor="#9eeaff" strokecolor="#46aac5">
                  <v:fill color2="#e4f9ff" rotate="t" angle="180" colors="0 #9eeaff;22938f #bbefff;1 #e4f9ff" focus="100%" type="gradient"/>
                  <v:shadow on="t" color="black" opacity="24903f" origin=",.5" offset="0,.55556mm"/>
                  <v:textbox style="mso-next-textbox:#_x0000_s1083">
                    <w:txbxContent>
                      <w:p w:rsidR="00265CB7" w:rsidRDefault="00265CB7" w:rsidP="00265CB7">
                        <w:pPr>
                          <w:snapToGrid w:val="0"/>
                          <w:rPr>
                            <w:rFonts w:ascii="標楷體" w:eastAsia="標楷體" w:hAnsi="標楷體" w:hint="eastAsia"/>
                            <w:szCs w:val="20"/>
                          </w:rPr>
                        </w:pPr>
                      </w:p>
                      <w:p w:rsidR="004F3B9C" w:rsidRPr="00265CB7" w:rsidRDefault="008E5147" w:rsidP="00265CB7">
                        <w:pPr>
                          <w:snapToGrid w:val="0"/>
                          <w:spacing w:line="240" w:lineRule="exact"/>
                          <w:rPr>
                            <w:rFonts w:ascii="標楷體" w:eastAsia="標楷體" w:hAnsi="標楷體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265CB7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>淡水老街巡禮之任務行不行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shape id="_x0000_s1077" type="#_x0000_t202" style="position:absolute;margin-left:55.2pt;margin-top:5.75pt;width:127.55pt;height:56.7pt;z-index:251686912;visibility:visible;v-text-anchor:top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iIXMYA&#10;AADdAAAADwAAAGRycy9kb3ducmV2LnhtbESPT2vCQBDF7wW/wzKCt7qxpCrRVYogtdKL/+5jdkyC&#10;2dmQ3WraT+8cCt5meG/e+8182bla3agNlWcDo2ECijj3tuLCwPGwfp2CChHZYu2ZDPxSgOWi9zLH&#10;zPo77+i2j4WSEA4ZGihjbDKtQ16SwzD0DbFoF986jLK2hbYt3iXc1fotScbaYcXSUGJDq5Ly6/7H&#10;Gai/0ukfjt9Xp8/1pHCj7/P2nE+MGfS7jxmoSF18mv+vN1bw01T45RsZQS8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ciIXMYAAADdAAAADwAAAAAAAAAAAAAAAACYAgAAZHJz&#10;L2Rvd25yZXYueG1sUEsFBgAAAAAEAAQA9QAAAIsDAAAAAA==&#10;" fillcolor="#dafda7" strokecolor="#98b954">
                  <v:fill color2="#f5ffe6" rotate="t" angle="180" colors="0 #dafda7;22938f #e4fdc2;1 #f5ffe6" focus="100%" type="gradient"/>
                  <v:shadow on="t" color="black" opacity="24903f" origin=",.5" offset="0,.55556mm"/>
                  <v:textbox style="mso-next-textbox:#_x0000_s1077">
                    <w:txbxContent>
                      <w:p w:rsidR="008E5147" w:rsidRPr="00E175FE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175FE">
                          <w:rPr>
                            <w:rFonts w:ascii="標楷體" w:eastAsia="標楷體" w:hAnsi="標楷體" w:hint="eastAsia"/>
                            <w:szCs w:val="20"/>
                          </w:rPr>
                          <w:t>第四節</w:t>
                        </w:r>
                      </w:p>
                      <w:p w:rsidR="008E5147" w:rsidRPr="00E175FE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175FE">
                          <w:rPr>
                            <w:rFonts w:ascii="標楷體" w:eastAsia="標楷體" w:hAnsi="標楷體" w:hint="eastAsia"/>
                            <w:szCs w:val="20"/>
                          </w:rPr>
                          <w:t>水文之旅-</w:t>
                        </w:r>
                      </w:p>
                      <w:p w:rsidR="008E5147" w:rsidRPr="00E175FE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175FE">
                          <w:rPr>
                            <w:rFonts w:ascii="標楷體" w:eastAsia="標楷體" w:hAnsi="標楷體" w:hint="eastAsia"/>
                            <w:szCs w:val="20"/>
                          </w:rPr>
                          <w:t>尋根走訪</w:t>
                        </w:r>
                      </w:p>
                    </w:txbxContent>
                  </v:textbox>
                </v:shape>
              </w:pict>
            </w:r>
          </w:p>
          <w:p w:rsidR="003E6560" w:rsidRDefault="00A4625B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group id="_x0000_s1078" style="position:absolute;margin-left:183.85pt;margin-top:-.35pt;width:26.7pt;height:29.85pt;z-index:251687936" coordsize="374650,495300" o:regroupid="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PZIc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dBrD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M9khwwAAAN0AAAAP&#10;AAAAAAAAAAAAAAAAAKoCAABkcnMvZG93bnJldi54bWxQSwUGAAAAAAQABAD6AAAAmgMAAAAA&#10;">
                  <v:line id="直線接點 59" o:spid="_x0000_s1079" style="position:absolute;visibility:visible;mso-wrap-style:square" from="171450,0" to="171450,495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WnrsUAAADdAAAADwAAAGRycy9kb3ducmV2LnhtbERPS2vCQBC+F/oflhF6qxutBImuIi0F&#10;7UHqA/Q4ZqdJ2uxs2N0m6b/vCoK3+fieM1/2phYtOV9ZVjAaJiCIc6srLhQcD+/PUxA+IGusLZOC&#10;P/KwXDw+zDHTtuMdtftQiBjCPkMFZQhNJqXPSzLoh7YhjtyXdQZDhK6Q2mEXw00tx0mSSoMVx4YS&#10;G3otKf/Z/xoF25fPtF1tPtb9aZNe8rfd5fzdOaWeBv1qBiJQH+7im3ut4/zJZAzXb+IJcvE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dWnrsUAAADdAAAADwAAAAAAAAAA&#10;AAAAAAChAgAAZHJzL2Rvd25yZXYueG1sUEsFBgAAAAAEAAQA+QAAAJMDAAAAAA==&#10;"/>
                  <v:line id="直線接點 60" o:spid="_x0000_s1080" style="position:absolute;visibility:visible;mso-wrap-style:square" from="171450,0" to="37465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kCNcUAAADdAAAADwAAAGRycy9kb3ducmV2LnhtbERPS2vCQBC+F/oflhF6qxurBImuIi0F&#10;7UHqA/Q4ZqdJ2uxs2N0m6b/vCoK3+fieM1/2phYtOV9ZVjAaJiCIc6srLhQcD+/PUxA+IGusLZOC&#10;P/KwXDw+zDHTtuMdtftQiBjCPkMFZQhNJqXPSzLoh7YhjtyXdQZDhK6Q2mEXw00tX5IklQYrjg0l&#10;NvRaUv6z/zUKtuPPtF1tPtb9aZNe8rfd5fzdOaWeBv1qBiJQH+7im3ut4/zJZAzXb+IJcvE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pkCNcUAAADdAAAADwAAAAAAAAAA&#10;AAAAAAChAgAAZHJzL2Rvd25yZXYueG1sUEsFBgAAAAAEAAQA+QAAAJMDAAAAAA==&#10;"/>
                  <v:line id="直線接點 61" o:spid="_x0000_s1081" style="position:absolute;visibility:visible;mso-wrap-style:square" from="171450,495300" to="374650,495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CaQcYAAADdAAAADwAAAGRycy9kb3ducmV2LnhtbERPS2vCQBC+F/oflin0VjetIUh0FWkR&#10;tIdSH6DHMTsmabOzYXebpP++WxC8zcf3nNliMI3oyPnasoLnUQKCuLC65lLBYb96moDwAVljY5kU&#10;/JKHxfz+boa5tj1vqduFUsQQ9jkqqEJocyl9UZFBP7ItceQu1hkMEbpSaod9DDeNfEmSTBqsOTZU&#10;2NJrRcX37sco+Bh/Zt1y874ejpvsXLxtz6ev3in1+DAspyACDeEmvrrXOs5P0xT+v4kn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lwmkHGAAAA3QAAAA8AAAAAAAAA&#10;AAAAAAAAoQIAAGRycy9kb3ducmV2LnhtbFBLBQYAAAAABAAEAPkAAACUAwAAAAA=&#10;"/>
                  <v:line id="直線接點 62" o:spid="_x0000_s1082" style="position:absolute;visibility:visible;mso-wrap-style:square" from="0,254000" to="171450,254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w/2sYAAADd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Ho1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Y8P9rGAAAA3QAAAA8AAAAAAAAA&#10;AAAAAAAAoQIAAGRycy9kb3ducmV2LnhtbFBLBQYAAAAABAAEAPkAAACUAwAAAAA=&#10;"/>
                </v:group>
              </w:pict>
            </w:r>
          </w:p>
          <w:p w:rsidR="003E6560" w:rsidRDefault="003E6560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</w:p>
          <w:p w:rsidR="003E6560" w:rsidRDefault="003E6560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</w:p>
          <w:p w:rsidR="003E6560" w:rsidRDefault="00A4625B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shape id="_x0000_s1092" type="#_x0000_t202" style="position:absolute;margin-left:214.05pt;margin-top:2.3pt;width:198.45pt;height:68.6pt;z-index:251694080;visibility:visible;v-text-anchor:top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giAMEA&#10;AADdAAAADwAAAGRycy9kb3ducmV2LnhtbERPS4vCMBC+C/6HMII3TRWftamI6LJ7EXyA16EZ22Iz&#10;KU3U+u83Cwve5uN7TrJuTSWe1LjSsoLRMAJBnFldcq7gct4PFiCcR9ZYWSYFb3KwTrudBGNtX3yk&#10;58nnIoSwi1FB4X0dS+myggy6oa2JA3ezjUEfYJNL3eArhJtKjqNoJg2WHBoKrGlbUHY/PYyCg93h&#10;bH78+rlKHfmlHj2mxhyU6vfazQqEp9Z/xP/ubx3mT6Zz+PsmnCDT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4IgDBAAAA3QAAAA8AAAAAAAAAAAAAAAAAmAIAAGRycy9kb3du&#10;cmV2LnhtbFBLBQYAAAAABAAEAPUAAACGAwAAAAA=&#10;" fillcolor="#9eeaff" strokecolor="#46aac5">
                  <v:fill color2="#e4f9ff" rotate="t" angle="180" colors="0 #9eeaff;22938f #bbefff;1 #e4f9ff" focus="100%" type="gradient"/>
                  <v:shadow on="t" color="black" opacity="24903f" origin=",.5" offset="0,.55556mm"/>
                  <v:textbox style="mso-next-textbox:#_x0000_s1092">
                    <w:txbxContent>
                      <w:p w:rsidR="008E5147" w:rsidRPr="00265CB7" w:rsidRDefault="008E5147" w:rsidP="00265CB7">
                        <w:pPr>
                          <w:snapToGrid w:val="0"/>
                          <w:rPr>
                            <w:rFonts w:ascii="標楷體" w:eastAsia="標楷體" w:hAnsi="標楷體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265CB7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>海洋技術學院、蘭州國中、大同社區大學合辦低碳嘉年華。</w:t>
                        </w:r>
                      </w:p>
                      <w:p w:rsidR="004F3B9C" w:rsidRPr="00265CB7" w:rsidRDefault="008E5147" w:rsidP="00265CB7">
                        <w:pPr>
                          <w:snapToGrid w:val="0"/>
                          <w:rPr>
                            <w:rFonts w:ascii="標楷體" w:eastAsia="標楷體" w:hAnsi="標楷體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265CB7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>海洋塑化劑宣導講座</w:t>
                        </w:r>
                      </w:p>
                      <w:p w:rsidR="004F3B9C" w:rsidRPr="00265CB7" w:rsidRDefault="004F3B9C" w:rsidP="00265CB7">
                        <w:pPr>
                          <w:snapToGrid w:val="0"/>
                          <w:rPr>
                            <w:rFonts w:ascii="標楷體" w:eastAsia="標楷體" w:hAnsi="標楷體"/>
                            <w:b/>
                            <w:bCs/>
                            <w:color w:val="0000FF"/>
                            <w:szCs w:val="24"/>
                          </w:rPr>
                        </w:pPr>
                        <w:r w:rsidRPr="00265CB7">
                          <w:rPr>
                            <w:rFonts w:ascii="標楷體" w:eastAsia="標楷體" w:hAnsi="標楷體" w:hint="eastAsia"/>
                            <w:b/>
                            <w:bCs/>
                            <w:color w:val="0000FF"/>
                            <w:szCs w:val="24"/>
                          </w:rPr>
                          <w:t>新北市金山沙珠灣淨灘體驗</w:t>
                        </w:r>
                      </w:p>
                      <w:p w:rsidR="008E5147" w:rsidRPr="004E6C45" w:rsidRDefault="008E5147" w:rsidP="004E6C45">
                        <w:pPr>
                          <w:snapToGrid w:val="0"/>
                          <w:spacing w:line="240" w:lineRule="exact"/>
                          <w:ind w:left="-142" w:rightChars="-72" w:right="-173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group id="_x0000_s1087" style="position:absolute;margin-left:184.25pt;margin-top:14.65pt;width:26.7pt;height:29.85pt;z-index:251693056" coordsize="374650,495300" o:regroupid="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jRi8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g40YvFAAAA3QAA&#10;AA8AAAAAAAAAAAAAAAAAqgIAAGRycy9kb3ducmV2LnhtbFBLBQYAAAAABAAEAPoAAACcAwAAAAA=&#10;">
                  <v:line id="直線接點 59" o:spid="_x0000_s1088" style="position:absolute;visibility:visible;mso-wrap-style:square" from="171450,0" to="171450,495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CU6MYAAADd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kvryO4fRNPkL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NAlOjGAAAA3QAAAA8AAAAAAAAA&#10;AAAAAAAAoQIAAGRycy9kb3ducmV2LnhtbFBLBQYAAAAABAAEAPkAAACUAwAAAAA=&#10;"/>
                  <v:line id="直線接點 60" o:spid="_x0000_s1089" style="position:absolute;visibility:visible;mso-wrap-style:square" from="171450,0" to="37465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kMnMYAAADd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HryO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pDJzGAAAA3QAAAA8AAAAAAAAA&#10;AAAAAAAAoQIAAGRycy9kb3ducmV2LnhtbFBLBQYAAAAABAAEAPkAAACUAwAAAAA=&#10;"/>
                  <v:line id="直線接點 61" o:spid="_x0000_s1090" style="position:absolute;visibility:visible;mso-wrap-style:square" from="171450,495300" to="374650,495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WpB8UAAADdAAAADwAAAGRycy9kb3ducmV2LnhtbERPS2vCQBC+F/oflil4q5s+DBJdRVoK&#10;2oOoFfQ4ZsckbXY27K5J+u/dgtDbfHzPmc57U4uWnK8sK3gaJiCIc6srLhTsvz4exyB8QNZYWyYF&#10;v+RhPru/m2KmbcdbanehEDGEfYYKyhCaTEqfl2TQD21DHLmzdQZDhK6Q2mEXw00tn5MklQYrjg0l&#10;NvRWUv6zuxgF65dN2i5Wn8v+sEpP+fv2dPzunFKDh34xARGoD//im3up4/zX0Qj+voknyN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+WpB8UAAADdAAAADwAAAAAAAAAA&#10;AAAAAAChAgAAZHJzL2Rvd25yZXYueG1sUEsFBgAAAAAEAAQA+QAAAJMDAAAAAA==&#10;"/>
                  <v:line id="直線接點 62" o:spid="_x0000_s1091" style="position:absolute;visibility:visible;mso-wrap-style:square" from="0,254000" to="171450,254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c3cMUAAADd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dPZyncvoknyM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zc3cMUAAADdAAAADwAAAAAAAAAA&#10;AAAAAAChAgAAZHJzL2Rvd25yZXYueG1sUEsFBgAAAAAEAAQA+QAAAJMDAAAAAA==&#10;"/>
                </v:group>
              </w:pict>
            </w: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shape id="_x0000_s1086" type="#_x0000_t202" style="position:absolute;margin-left:54.65pt;margin-top:1.75pt;width:127.55pt;height:56.7pt;z-index:251692032;visibility:visible;v-text-anchor:top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27GsIA&#10;AADdAAAADwAAAGRycy9kb3ducmV2LnhtbERPS4vCMBC+C/6HMMLeNK34ohpFBHFdvNhd72Mz25Zt&#10;JqWJWv31ZkHwNh/fcxar1lTiSo0rLSuIBxEI4szqknMFP9/b/gyE88gaK8uk4E4OVstuZ4GJtjc+&#10;0jX1uQgh7BJUUHhfJ1K6rCCDbmBr4sD92sagD7DJpW7wFsJNJYdRNJEGSw4NBda0KSj7Sy9GQbUf&#10;zR44GW9Ou+00N/Hh/HXOpkp99Nr1HISn1r/FL/enDvNH4xj+vwkn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bsawgAAAN0AAAAPAAAAAAAAAAAAAAAAAJgCAABkcnMvZG93&#10;bnJldi54bWxQSwUGAAAAAAQABAD1AAAAhwMAAAAA&#10;" fillcolor="#dafda7" strokecolor="#98b954">
                  <v:fill color2="#f5ffe6" rotate="t" angle="180" colors="0 #dafda7;22938f #e4fdc2;1 #f5ffe6" focus="100%" type="gradient"/>
                  <v:shadow on="t" color="black" opacity="24903f" origin=",.5" offset="0,.55556mm"/>
                  <v:textbox style="mso-next-textbox:#_x0000_s1086">
                    <w:txbxContent>
                      <w:p w:rsidR="008E5147" w:rsidRPr="00E175FE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  <w:szCs w:val="20"/>
                          </w:rPr>
                          <w:t>校外活動</w:t>
                        </w:r>
                      </w:p>
                      <w:p w:rsidR="008E5147" w:rsidRPr="00E175FE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175FE">
                          <w:rPr>
                            <w:rFonts w:ascii="標楷體" w:eastAsia="標楷體" w:hAnsi="標楷體" w:hint="eastAsia"/>
                            <w:szCs w:val="20"/>
                          </w:rPr>
                          <w:t>水文之愛-</w:t>
                        </w:r>
                      </w:p>
                      <w:p w:rsidR="008E5147" w:rsidRPr="00E175FE" w:rsidRDefault="008E5147" w:rsidP="00E175FE">
                        <w:pPr>
                          <w:snapToGrid w:val="0"/>
                          <w:ind w:leftChars="-59" w:left="-142" w:rightChars="-72" w:right="-173"/>
                          <w:jc w:val="center"/>
                          <w:rPr>
                            <w:rFonts w:ascii="標楷體" w:eastAsia="標楷體" w:hAnsi="標楷體"/>
                            <w:szCs w:val="20"/>
                          </w:rPr>
                        </w:pPr>
                        <w:r w:rsidRPr="00E175FE">
                          <w:rPr>
                            <w:rFonts w:ascii="標楷體" w:eastAsia="標楷體" w:hAnsi="標楷體" w:hint="eastAsia"/>
                            <w:szCs w:val="20"/>
                          </w:rPr>
                          <w:t>把愛傳出去</w:t>
                        </w:r>
                      </w:p>
                    </w:txbxContent>
                  </v:textbox>
                </v:shape>
              </w:pict>
            </w:r>
          </w:p>
          <w:p w:rsidR="003E6560" w:rsidRDefault="003E6560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</w:p>
          <w:p w:rsidR="003E6560" w:rsidRDefault="00A4625B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  <w:r>
              <w:rPr>
                <w:rFonts w:ascii="Times New Roman" w:eastAsia="標楷體" w:hAnsi="Times New Roman" w:cs="Times New Roman"/>
                <w:noProof/>
                <w:szCs w:val="24"/>
              </w:rPr>
              <w:pict>
                <v:line id="直線接點 3" o:spid="_x0000_s1101" style="position:absolute;z-index:251675648;visibility:visible;mso-wrap-style:square" from="40.85pt,15.75pt" to="51.65pt,15.75pt" o:connectortype="straight" o:regroupid="1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8stMMAAADbAAAADwAAAGRycy9kb3ducmV2LnhtbESPzWrDMBCE74G8g9hCbolcF0riRgkh&#10;UOihB+cHkuNW2lqm1sq1VNt5+6hQ6HGYmW+Y9XZ0jeipC7VnBY+LDASx9qbmSsH59DpfgggR2WDj&#10;mRTcKMB2M52ssTB+4AP1x1iJBOFQoAIbY1tIGbQlh2HhW+LkffrOYUyyq6TpcEhw18g8y56lw5rT&#10;gsWW9pb01/HHKbhYfC9L/RHJP1132lTG+O+VUrOHcfcCItIY/8N/7TejIF/B75f0A+Tm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bvLLTDAAAA2wAAAA8AAAAAAAAAAAAA&#10;AAAAoQIAAGRycy9kb3ducmV2LnhtbFBLBQYAAAAABAAEAPkAAACRAwAAAAA=&#10;" strokecolor="#4a7ebb"/>
              </w:pict>
            </w:r>
          </w:p>
          <w:p w:rsidR="00E175FE" w:rsidRPr="00331F4A" w:rsidRDefault="00E175FE" w:rsidP="00324DCC">
            <w:pPr>
              <w:spacing w:line="400" w:lineRule="exact"/>
              <w:rPr>
                <w:rFonts w:ascii="Times New Roman" w:eastAsia="標楷體" w:hAnsi="Times New Roman" w:cs="Times New Roman"/>
                <w:szCs w:val="24"/>
              </w:rPr>
            </w:pPr>
          </w:p>
        </w:tc>
      </w:tr>
    </w:tbl>
    <w:p w:rsidR="00A82C01" w:rsidRPr="00331F4A" w:rsidRDefault="00A82C01" w:rsidP="00A4625B">
      <w:pPr>
        <w:pStyle w:val="a3"/>
        <w:numPr>
          <w:ilvl w:val="0"/>
          <w:numId w:val="16"/>
        </w:numPr>
        <w:spacing w:beforeLines="50" w:afterLines="50" w:line="400" w:lineRule="exact"/>
        <w:ind w:leftChars="0"/>
        <w:rPr>
          <w:rFonts w:ascii="Times New Roman" w:eastAsia="標楷體" w:hAnsi="Times New Roman" w:cs="Times New Roman"/>
        </w:rPr>
      </w:pPr>
      <w:r w:rsidRPr="00331F4A">
        <w:rPr>
          <w:rFonts w:eastAsia="標楷體" w:hint="eastAsia"/>
        </w:rPr>
        <w:lastRenderedPageBreak/>
        <w:t>教學活動設計表</w:t>
      </w:r>
    </w:p>
    <w:tbl>
      <w:tblPr>
        <w:tblpPr w:leftFromText="180" w:rightFromText="180" w:vertAnchor="text" w:horzAnchor="margin" w:tblpXSpec="center" w:tblpY="111"/>
        <w:tblW w:w="9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1362"/>
        <w:gridCol w:w="1416"/>
        <w:gridCol w:w="1563"/>
        <w:gridCol w:w="1559"/>
        <w:gridCol w:w="138"/>
        <w:gridCol w:w="3176"/>
      </w:tblGrid>
      <w:tr w:rsidR="00A82C01" w:rsidRPr="00331F4A" w:rsidTr="00764496">
        <w:trPr>
          <w:cantSplit/>
          <w:trHeight w:val="948"/>
        </w:trPr>
        <w:tc>
          <w:tcPr>
            <w:tcW w:w="136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教學設計名稱</w:t>
            </w:r>
          </w:p>
        </w:tc>
        <w:tc>
          <w:tcPr>
            <w:tcW w:w="2979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C01" w:rsidRPr="00764496" w:rsidRDefault="0089723F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大地的命脈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教學設計者</w:t>
            </w:r>
          </w:p>
        </w:tc>
        <w:tc>
          <w:tcPr>
            <w:tcW w:w="3314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:rsidR="00A82C01" w:rsidRPr="00764496" w:rsidRDefault="0089723F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林郁均、徐榮助、葉淑珍</w:t>
            </w:r>
          </w:p>
        </w:tc>
      </w:tr>
      <w:tr w:rsidR="00A82C01" w:rsidRPr="00331F4A" w:rsidTr="00764496">
        <w:trPr>
          <w:trHeight w:val="413"/>
        </w:trPr>
        <w:tc>
          <w:tcPr>
            <w:tcW w:w="136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適用學程</w:t>
            </w:r>
          </w:p>
        </w:tc>
        <w:tc>
          <w:tcPr>
            <w:tcW w:w="29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snapToGrid w:val="0"/>
              <w:ind w:left="84"/>
              <w:jc w:val="both"/>
              <w:rPr>
                <w:rFonts w:eastAsia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□</w:t>
            </w:r>
            <w:r w:rsidRPr="00764496">
              <w:rPr>
                <w:rFonts w:eastAsia="標楷體" w:hint="eastAsia"/>
                <w:szCs w:val="24"/>
              </w:rPr>
              <w:t>國小</w:t>
            </w:r>
            <w:r w:rsidRPr="00764496">
              <w:rPr>
                <w:rFonts w:eastAsia="標楷體"/>
                <w:szCs w:val="24"/>
              </w:rPr>
              <w:t xml:space="preserve"> </w:t>
            </w:r>
            <w:r w:rsidR="000B081B" w:rsidRPr="00764496">
              <w:rPr>
                <w:rFonts w:ascii="新細明體" w:eastAsia="新細明體" w:hAnsi="新細明體" w:hint="eastAsia"/>
                <w:szCs w:val="24"/>
              </w:rPr>
              <w:t>■</w:t>
            </w:r>
            <w:r w:rsidRPr="00764496">
              <w:rPr>
                <w:rFonts w:eastAsia="標楷體" w:hint="eastAsia"/>
                <w:szCs w:val="24"/>
              </w:rPr>
              <w:t>國中</w:t>
            </w:r>
            <w:r w:rsidRPr="00764496">
              <w:rPr>
                <w:rFonts w:eastAsia="標楷體"/>
                <w:szCs w:val="24"/>
              </w:rPr>
              <w:t xml:space="preserve"> </w:t>
            </w:r>
            <w:r w:rsidRPr="00764496">
              <w:rPr>
                <w:rFonts w:ascii="標楷體" w:eastAsia="標楷體" w:hAnsi="標楷體" w:hint="eastAsia"/>
                <w:szCs w:val="24"/>
              </w:rPr>
              <w:t>□</w:t>
            </w:r>
            <w:r w:rsidRPr="00764496">
              <w:rPr>
                <w:rFonts w:eastAsia="標楷體" w:hint="eastAsia"/>
                <w:szCs w:val="24"/>
              </w:rPr>
              <w:t>高中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建議教學時間</w:t>
            </w:r>
          </w:p>
          <w:p w:rsidR="00A82C01" w:rsidRPr="00764496" w:rsidRDefault="00A82C01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/>
                <w:szCs w:val="24"/>
              </w:rPr>
              <w:t>(</w:t>
            </w:r>
            <w:r w:rsidRPr="00764496">
              <w:rPr>
                <w:rFonts w:eastAsia="標楷體" w:hint="eastAsia"/>
                <w:szCs w:val="24"/>
              </w:rPr>
              <w:t>以</w:t>
            </w:r>
            <w:r w:rsidRPr="00764496">
              <w:rPr>
                <w:rFonts w:eastAsia="標楷體" w:hint="eastAsia"/>
                <w:szCs w:val="24"/>
              </w:rPr>
              <w:t>4</w:t>
            </w:r>
            <w:r w:rsidRPr="00764496">
              <w:rPr>
                <w:rFonts w:eastAsia="標楷體" w:hint="eastAsia"/>
                <w:szCs w:val="24"/>
              </w:rPr>
              <w:t>節為限</w:t>
            </w:r>
            <w:r w:rsidRPr="00764496">
              <w:rPr>
                <w:rFonts w:eastAsia="標楷體"/>
                <w:szCs w:val="24"/>
              </w:rPr>
              <w:t>)</w:t>
            </w:r>
          </w:p>
        </w:tc>
        <w:tc>
          <w:tcPr>
            <w:tcW w:w="3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A82C01" w:rsidRPr="00764496" w:rsidRDefault="00D04A13" w:rsidP="00764496">
            <w:pPr>
              <w:pStyle w:val="a4"/>
              <w:tabs>
                <w:tab w:val="left" w:pos="480"/>
              </w:tabs>
              <w:jc w:val="center"/>
              <w:rPr>
                <w:rFonts w:eastAsia="標楷體"/>
                <w:spacing w:val="-20"/>
                <w:sz w:val="24"/>
                <w:szCs w:val="24"/>
              </w:rPr>
            </w:pPr>
            <w:r w:rsidRPr="00764496">
              <w:rPr>
                <w:rFonts w:eastAsia="標楷體" w:hint="eastAsia"/>
                <w:spacing w:val="-20"/>
                <w:sz w:val="24"/>
                <w:szCs w:val="24"/>
              </w:rPr>
              <w:t>4</w:t>
            </w:r>
            <w:r w:rsidRPr="00764496">
              <w:rPr>
                <w:rFonts w:eastAsia="標楷體" w:hint="eastAsia"/>
                <w:spacing w:val="-20"/>
                <w:sz w:val="24"/>
                <w:szCs w:val="24"/>
              </w:rPr>
              <w:t>節課</w:t>
            </w:r>
            <w:r w:rsidRPr="00764496">
              <w:rPr>
                <w:rFonts w:eastAsia="標楷體" w:hint="eastAsia"/>
                <w:spacing w:val="-20"/>
                <w:sz w:val="24"/>
                <w:szCs w:val="24"/>
              </w:rPr>
              <w:t xml:space="preserve"> </w:t>
            </w:r>
            <w:r w:rsidRPr="00764496">
              <w:rPr>
                <w:rFonts w:eastAsia="標楷體" w:hint="eastAsia"/>
                <w:spacing w:val="-20"/>
                <w:sz w:val="24"/>
                <w:szCs w:val="24"/>
              </w:rPr>
              <w:t>計</w:t>
            </w:r>
            <w:r w:rsidR="00764496" w:rsidRPr="00764496">
              <w:rPr>
                <w:rFonts w:eastAsia="標楷體" w:hint="eastAsia"/>
                <w:spacing w:val="-20"/>
                <w:sz w:val="24"/>
                <w:szCs w:val="24"/>
              </w:rPr>
              <w:t>180</w:t>
            </w:r>
            <w:r w:rsidRPr="00764496">
              <w:rPr>
                <w:rFonts w:eastAsia="標楷體" w:hint="eastAsia"/>
                <w:spacing w:val="-20"/>
                <w:sz w:val="24"/>
                <w:szCs w:val="24"/>
              </w:rPr>
              <w:t>min</w:t>
            </w:r>
          </w:p>
          <w:p w:rsidR="00D04A13" w:rsidRPr="00764496" w:rsidRDefault="00D04A13" w:rsidP="00764496">
            <w:pPr>
              <w:pStyle w:val="a4"/>
              <w:tabs>
                <w:tab w:val="left" w:pos="480"/>
              </w:tabs>
              <w:jc w:val="center"/>
              <w:rPr>
                <w:rFonts w:eastAsia="標楷體"/>
                <w:spacing w:val="-20"/>
                <w:sz w:val="24"/>
                <w:szCs w:val="24"/>
              </w:rPr>
            </w:pPr>
            <w:r w:rsidRPr="00764496">
              <w:rPr>
                <w:rFonts w:eastAsia="標楷體" w:hint="eastAsia"/>
                <w:spacing w:val="-20"/>
                <w:sz w:val="24"/>
                <w:szCs w:val="24"/>
              </w:rPr>
              <w:t>校外淨灘活動</w:t>
            </w:r>
            <w:r w:rsidRPr="00764496">
              <w:rPr>
                <w:rFonts w:eastAsia="標楷體" w:hint="eastAsia"/>
                <w:spacing w:val="-20"/>
                <w:sz w:val="24"/>
                <w:szCs w:val="24"/>
              </w:rPr>
              <w:t>3</w:t>
            </w:r>
            <w:r w:rsidRPr="00764496">
              <w:rPr>
                <w:rFonts w:eastAsia="標楷體" w:hint="eastAsia"/>
                <w:spacing w:val="-20"/>
                <w:sz w:val="24"/>
                <w:szCs w:val="24"/>
              </w:rPr>
              <w:t>小時</w:t>
            </w:r>
            <w:r w:rsidRPr="00764496">
              <w:rPr>
                <w:rFonts w:eastAsia="標楷體" w:hint="eastAsia"/>
                <w:spacing w:val="-20"/>
                <w:sz w:val="24"/>
                <w:szCs w:val="24"/>
              </w:rPr>
              <w:t xml:space="preserve"> </w:t>
            </w:r>
            <w:r w:rsidRPr="00764496">
              <w:rPr>
                <w:rFonts w:eastAsia="標楷體" w:hint="eastAsia"/>
                <w:spacing w:val="-20"/>
                <w:sz w:val="24"/>
                <w:szCs w:val="24"/>
              </w:rPr>
              <w:t>計</w:t>
            </w:r>
            <w:r w:rsidRPr="00764496">
              <w:rPr>
                <w:rFonts w:eastAsia="標楷體" w:hint="eastAsia"/>
                <w:spacing w:val="-20"/>
                <w:sz w:val="24"/>
                <w:szCs w:val="24"/>
              </w:rPr>
              <w:t>180 min</w:t>
            </w:r>
          </w:p>
        </w:tc>
      </w:tr>
      <w:tr w:rsidR="00A82C01" w:rsidRPr="00331F4A" w:rsidTr="00764496">
        <w:trPr>
          <w:trHeight w:val="914"/>
        </w:trPr>
        <w:tc>
          <w:tcPr>
            <w:tcW w:w="136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防災教育主題</w:t>
            </w:r>
          </w:p>
        </w:tc>
        <w:tc>
          <w:tcPr>
            <w:tcW w:w="78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□</w:t>
            </w:r>
            <w:r w:rsidRPr="00764496">
              <w:rPr>
                <w:rFonts w:ascii="Times New Roman" w:eastAsia="標楷體" w:hAnsi="Times New Roman" w:hint="eastAsia"/>
                <w:szCs w:val="24"/>
              </w:rPr>
              <w:t>災害與防救</w:t>
            </w:r>
            <w:r w:rsidRPr="00764496">
              <w:rPr>
                <w:rFonts w:ascii="標楷體" w:eastAsia="標楷體" w:hAnsi="標楷體" w:hint="eastAsia"/>
                <w:szCs w:val="24"/>
              </w:rPr>
              <w:t xml:space="preserve">             </w:t>
            </w:r>
            <w:r w:rsidR="00116EA0" w:rsidRPr="00764496">
              <w:rPr>
                <w:rFonts w:ascii="新細明體" w:eastAsia="新細明體" w:hAnsi="新細明體" w:hint="eastAsia"/>
                <w:szCs w:val="24"/>
              </w:rPr>
              <w:t>■</w:t>
            </w:r>
            <w:r w:rsidRPr="00764496">
              <w:rPr>
                <w:rFonts w:ascii="Times New Roman" w:eastAsia="標楷體" w:hAnsi="Times New Roman" w:hint="eastAsia"/>
                <w:szCs w:val="24"/>
              </w:rPr>
              <w:t>資源利用與永續發展</w:t>
            </w:r>
          </w:p>
          <w:p w:rsidR="00A82C01" w:rsidRPr="00764496" w:rsidRDefault="00116EA0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□</w:t>
            </w:r>
            <w:r w:rsidR="00A82C01" w:rsidRPr="00764496">
              <w:rPr>
                <w:rFonts w:ascii="Times New Roman" w:eastAsia="標楷體" w:hAnsi="Times New Roman" w:hint="eastAsia"/>
                <w:szCs w:val="24"/>
              </w:rPr>
              <w:t>氣候變遷之影響與調適</w:t>
            </w:r>
          </w:p>
        </w:tc>
      </w:tr>
      <w:tr w:rsidR="00A82C01" w:rsidRPr="00331F4A" w:rsidTr="00764496">
        <w:trPr>
          <w:trHeight w:val="934"/>
        </w:trPr>
        <w:tc>
          <w:tcPr>
            <w:tcW w:w="136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科別</w:t>
            </w:r>
            <w:r w:rsidRPr="00764496">
              <w:rPr>
                <w:rFonts w:eastAsia="標楷體" w:hint="eastAsia"/>
                <w:szCs w:val="24"/>
              </w:rPr>
              <w:t>/</w:t>
            </w:r>
            <w:r w:rsidRPr="00764496">
              <w:rPr>
                <w:rFonts w:eastAsia="標楷體" w:hint="eastAsia"/>
                <w:szCs w:val="24"/>
              </w:rPr>
              <w:t>版本</w:t>
            </w:r>
            <w:r w:rsidRPr="00764496">
              <w:rPr>
                <w:rFonts w:eastAsia="標楷體"/>
                <w:szCs w:val="24"/>
              </w:rPr>
              <w:t>/</w:t>
            </w:r>
          </w:p>
          <w:p w:rsidR="00A82C01" w:rsidRPr="00764496" w:rsidRDefault="00A82C01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領域</w:t>
            </w:r>
            <w:r w:rsidRPr="00764496">
              <w:rPr>
                <w:rFonts w:eastAsia="標楷體"/>
                <w:szCs w:val="24"/>
              </w:rPr>
              <w:t>/</w:t>
            </w:r>
            <w:r w:rsidRPr="00764496">
              <w:rPr>
                <w:rFonts w:eastAsia="標楷體" w:hint="eastAsia"/>
                <w:szCs w:val="24"/>
              </w:rPr>
              <w:t>單元</w:t>
            </w:r>
            <w:r w:rsidRPr="00764496">
              <w:rPr>
                <w:rFonts w:eastAsia="標楷體" w:hint="eastAsia"/>
                <w:szCs w:val="24"/>
              </w:rPr>
              <w:t>/</w:t>
            </w:r>
          </w:p>
        </w:tc>
        <w:tc>
          <w:tcPr>
            <w:tcW w:w="78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89723F" w:rsidRPr="00764496" w:rsidRDefault="0089723F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地理科</w:t>
            </w:r>
            <w:r w:rsidRPr="00764496">
              <w:rPr>
                <w:rFonts w:eastAsia="標楷體" w:hint="eastAsia"/>
                <w:szCs w:val="24"/>
              </w:rPr>
              <w:t xml:space="preserve"> </w:t>
            </w:r>
            <w:r w:rsidRPr="00764496">
              <w:rPr>
                <w:rFonts w:eastAsia="標楷體" w:hint="eastAsia"/>
                <w:szCs w:val="24"/>
              </w:rPr>
              <w:t>翰林版</w:t>
            </w:r>
            <w:r w:rsidRPr="00764496">
              <w:rPr>
                <w:rFonts w:eastAsia="標楷體" w:hint="eastAsia"/>
                <w:szCs w:val="24"/>
              </w:rPr>
              <w:t xml:space="preserve"> </w:t>
            </w:r>
            <w:r w:rsidRPr="00764496">
              <w:rPr>
                <w:rFonts w:eastAsia="標楷體" w:hint="eastAsia"/>
                <w:szCs w:val="24"/>
              </w:rPr>
              <w:t>社會領域</w:t>
            </w:r>
            <w:r w:rsidRPr="00764496">
              <w:rPr>
                <w:rFonts w:eastAsia="標楷體" w:hint="eastAsia"/>
                <w:szCs w:val="24"/>
              </w:rPr>
              <w:t xml:space="preserve"> </w:t>
            </w:r>
            <w:r w:rsidRPr="00764496">
              <w:rPr>
                <w:rFonts w:eastAsia="標楷體" w:hint="eastAsia"/>
                <w:szCs w:val="24"/>
              </w:rPr>
              <w:t>第一冊單元三海岸與島嶼</w:t>
            </w:r>
            <w:r w:rsidRPr="00764496">
              <w:rPr>
                <w:rFonts w:eastAsia="標楷體" w:hint="eastAsia"/>
                <w:szCs w:val="24"/>
              </w:rPr>
              <w:t>/</w:t>
            </w:r>
            <w:r w:rsidRPr="00764496">
              <w:rPr>
                <w:rFonts w:eastAsia="標楷體" w:hint="eastAsia"/>
                <w:szCs w:val="24"/>
              </w:rPr>
              <w:t>單元五</w:t>
            </w:r>
            <w:r w:rsidRPr="00764496">
              <w:rPr>
                <w:rFonts w:eastAsia="標楷體" w:hint="eastAsia"/>
                <w:szCs w:val="24"/>
              </w:rPr>
              <w:t xml:space="preserve"> </w:t>
            </w:r>
            <w:r w:rsidRPr="00764496">
              <w:rPr>
                <w:rFonts w:eastAsia="標楷體" w:hint="eastAsia"/>
                <w:szCs w:val="24"/>
              </w:rPr>
              <w:t>水文</w:t>
            </w:r>
            <w:r w:rsidRPr="00764496">
              <w:rPr>
                <w:rFonts w:eastAsia="標楷體" w:hint="eastAsia"/>
                <w:szCs w:val="24"/>
              </w:rPr>
              <w:t>/</w:t>
            </w:r>
          </w:p>
          <w:p w:rsidR="00A82C01" w:rsidRPr="00764496" w:rsidRDefault="0089723F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單元六臺灣的環境問題與環境保育</w:t>
            </w:r>
          </w:p>
        </w:tc>
      </w:tr>
      <w:tr w:rsidR="00A82C01" w:rsidRPr="00331F4A" w:rsidTr="00764496">
        <w:trPr>
          <w:trHeight w:val="939"/>
        </w:trPr>
        <w:tc>
          <w:tcPr>
            <w:tcW w:w="136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設計理念</w:t>
            </w:r>
          </w:p>
        </w:tc>
        <w:tc>
          <w:tcPr>
            <w:tcW w:w="78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EF72B6" w:rsidRPr="00764496" w:rsidRDefault="00E434C3" w:rsidP="00764496">
            <w:pPr>
              <w:adjustRightInd w:val="0"/>
              <w:snapToGrid w:val="0"/>
              <w:ind w:firstLineChars="200" w:firstLine="480"/>
              <w:rPr>
                <w:rFonts w:ascii="標楷體" w:eastAsia="標楷體" w:hAnsi="標楷體"/>
                <w:color w:val="000000"/>
                <w:szCs w:val="24"/>
              </w:rPr>
            </w:pP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台灣是個環海的海洋國家，</w:t>
            </w:r>
            <w:r w:rsidRPr="00764496">
              <w:rPr>
                <w:rFonts w:ascii="標楷體" w:eastAsia="標楷體" w:hAnsi="標楷體"/>
                <w:color w:val="000000"/>
                <w:szCs w:val="24"/>
              </w:rPr>
              <w:t>海洋是我們依存的環境，是文化建構的要素，是經濟發展的利基，</w:t>
            </w: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讓後代產生</w:t>
            </w:r>
            <w:r w:rsidRPr="00764496">
              <w:rPr>
                <w:rFonts w:ascii="標楷體" w:eastAsia="標楷體" w:hAnsi="標楷體"/>
                <w:color w:val="000000"/>
                <w:szCs w:val="24"/>
              </w:rPr>
              <w:t>對海洋的認知理解與關心</w:t>
            </w: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，</w:t>
            </w:r>
            <w:r w:rsidRPr="00764496">
              <w:rPr>
                <w:rFonts w:ascii="標楷體" w:eastAsia="標楷體" w:hAnsi="標楷體"/>
                <w:color w:val="000000"/>
                <w:szCs w:val="24"/>
              </w:rPr>
              <w:t>其重要性與必要性</w:t>
            </w: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是刻不容緩</w:t>
            </w:r>
            <w:r w:rsidR="00A224DC" w:rsidRPr="00764496">
              <w:rPr>
                <w:rFonts w:ascii="標楷體" w:eastAsia="標楷體" w:hAnsi="標楷體" w:hint="eastAsia"/>
                <w:color w:val="000000"/>
                <w:szCs w:val="24"/>
              </w:rPr>
              <w:t>的。</w:t>
            </w:r>
            <w:r w:rsidR="00A224DC" w:rsidRPr="00764496">
              <w:rPr>
                <w:rFonts w:ascii="標楷體" w:eastAsia="標楷體" w:hAnsi="標楷體"/>
                <w:color w:val="000000"/>
                <w:szCs w:val="24"/>
              </w:rPr>
              <w:t>海洋蘊藏豐富的水資源，替代能源、礦物資源、生物資源、觀光資源及文使資源，綜觀全球發展，海洋不僅關係全球氣候變遷，也是產業開發的重點，因此強化對海洋的瞭解、利用、開發能力已成各國發展的趨勢。</w:t>
            </w: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本教學設計藉由以學生的先備知識和自身經驗出發，認識欣賞淡水河之美、台灣海岸之美及回想海洋與生活的關係，再進一步介紹海洋的多樣性與資源利用，探討海洋環境問題，如海洋污染、全球暖化等影響海洋環境、海洋資源枯竭等議題，探討形成這些問題的原因與對人類的影響，並分析面對海洋環境問題時應有的作為與態度，進而培養珍惜資源與愛護海洋的態度。共同為海洋的永續發展而努力。</w:t>
            </w:r>
          </w:p>
          <w:p w:rsidR="00A82C01" w:rsidRPr="00764496" w:rsidRDefault="00A224DC" w:rsidP="00764496">
            <w:pPr>
              <w:adjustRightInd w:val="0"/>
              <w:snapToGrid w:val="0"/>
              <w:ind w:firstLineChars="200" w:firstLine="480"/>
              <w:rPr>
                <w:rFonts w:ascii="標楷體" w:eastAsia="標楷體" w:hAnsi="標楷體"/>
                <w:color w:val="000000"/>
                <w:szCs w:val="24"/>
              </w:rPr>
            </w:pP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由於人類過度使用環境資源，破壞大自然的生態規律與平衡，而全球資源的過度開採與利用，使得溫室氣體增加與其他化學物質進入大氣與海洋中，進而產生全球暖化、臭氧層稀薄、氣候變遷、空氣污染等，導致海平面上升、冰川融解、洋流減弱、紫外線增強等問題，這都是全球人類必須共同面對解決的問題。</w:t>
            </w:r>
            <w:r w:rsidR="00E8591B" w:rsidRPr="00764496">
              <w:rPr>
                <w:rFonts w:ascii="標楷體" w:eastAsia="標楷體" w:hAnsi="標楷體" w:hint="eastAsia"/>
                <w:color w:val="000000"/>
                <w:szCs w:val="24"/>
              </w:rPr>
              <w:t>隨著大眾環境意識的高漲，多</w:t>
            </w:r>
            <w:r w:rsidR="005276DD" w:rsidRPr="00764496">
              <w:rPr>
                <w:rFonts w:ascii="標楷體" w:eastAsia="標楷體" w:hAnsi="標楷體" w:hint="eastAsia"/>
                <w:color w:val="000000"/>
                <w:szCs w:val="24"/>
              </w:rPr>
              <w:t>媒體</w:t>
            </w:r>
            <w:r w:rsidR="00E8591B" w:rsidRPr="00764496">
              <w:rPr>
                <w:rFonts w:ascii="標楷體" w:eastAsia="標楷體" w:hAnsi="標楷體" w:hint="eastAsia"/>
                <w:color w:val="000000"/>
                <w:szCs w:val="24"/>
              </w:rPr>
              <w:t>中涵蓋著許多環境教育資訊</w:t>
            </w:r>
            <w:r w:rsidR="00EF72B6" w:rsidRPr="00764496">
              <w:rPr>
                <w:rFonts w:ascii="標楷體" w:eastAsia="標楷體" w:hAnsi="標楷體" w:hint="eastAsia"/>
                <w:color w:val="000000"/>
                <w:szCs w:val="24"/>
              </w:rPr>
              <w:t>；「透過視聽媒體而獲得「親切感」的代替經驗，是間接獲得的，具有「真實感」(王鑫，2010)。</w:t>
            </w:r>
            <w:r w:rsidR="005276DD" w:rsidRPr="00764496">
              <w:rPr>
                <w:rFonts w:ascii="標楷體" w:eastAsia="標楷體" w:hAnsi="標楷體" w:hint="eastAsia"/>
                <w:color w:val="000000"/>
                <w:szCs w:val="24"/>
              </w:rPr>
              <w:t>本教案期望透過影片畫面、新聞</w:t>
            </w:r>
            <w:r w:rsidR="00E8591B" w:rsidRPr="00764496">
              <w:rPr>
                <w:rFonts w:ascii="標楷體" w:eastAsia="標楷體" w:hAnsi="標楷體" w:hint="eastAsia"/>
                <w:color w:val="000000"/>
                <w:szCs w:val="24"/>
              </w:rPr>
              <w:t>報導等層面，提供學生看見「真實環境」的代替經驗，讓學習者看見，喚起他的知覺、情感，讓他記得、</w:t>
            </w:r>
            <w:r w:rsidR="005276DD" w:rsidRPr="00764496">
              <w:rPr>
                <w:rFonts w:ascii="標楷體" w:eastAsia="標楷體" w:hAnsi="標楷體" w:hint="eastAsia"/>
                <w:color w:val="000000"/>
                <w:szCs w:val="24"/>
              </w:rPr>
              <w:t>感同身受的體驗，深刻覺知保育環境的重要性</w:t>
            </w:r>
            <w:r w:rsidR="00EF72B6" w:rsidRPr="00764496">
              <w:rPr>
                <w:rFonts w:ascii="標楷體" w:eastAsia="標楷體" w:hAnsi="標楷體" w:hint="eastAsia"/>
                <w:color w:val="000000"/>
                <w:szCs w:val="24"/>
              </w:rPr>
              <w:t>；期望透過這個教學活動，能夠更落實環境教育</w:t>
            </w: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的教學目標─從覺知到知識到正確價值觀建立，進而能有實際的永續發展</w:t>
            </w:r>
            <w:r w:rsidR="00EF72B6" w:rsidRPr="00764496">
              <w:rPr>
                <w:rFonts w:ascii="標楷體" w:eastAsia="標楷體" w:hAnsi="標楷體" w:hint="eastAsia"/>
                <w:color w:val="000000"/>
                <w:szCs w:val="24"/>
              </w:rPr>
              <w:t>參與行動。</w:t>
            </w:r>
          </w:p>
        </w:tc>
      </w:tr>
      <w:tr w:rsidR="00A82C01" w:rsidRPr="00331F4A" w:rsidTr="00764496">
        <w:trPr>
          <w:trHeight w:val="569"/>
        </w:trPr>
        <w:tc>
          <w:tcPr>
            <w:tcW w:w="277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教學目標指標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adjustRightInd w:val="0"/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單元目標</w:t>
            </w:r>
            <w:r w:rsidRPr="00764496">
              <w:rPr>
                <w:rFonts w:eastAsia="標楷體"/>
                <w:szCs w:val="24"/>
              </w:rPr>
              <w:t>(</w:t>
            </w:r>
            <w:r w:rsidRPr="00764496">
              <w:rPr>
                <w:rFonts w:eastAsia="標楷體" w:hint="eastAsia"/>
                <w:szCs w:val="24"/>
              </w:rPr>
              <w:t>認知、情意、技能</w:t>
            </w:r>
            <w:r w:rsidRPr="00764496">
              <w:rPr>
                <w:rFonts w:eastAsia="標楷體"/>
                <w:szCs w:val="24"/>
              </w:rPr>
              <w:t>)</w:t>
            </w:r>
          </w:p>
        </w:tc>
        <w:tc>
          <w:tcPr>
            <w:tcW w:w="3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adjustRightInd w:val="0"/>
              <w:snapToGrid w:val="0"/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具體目標</w:t>
            </w:r>
            <w:r w:rsidRPr="00764496">
              <w:rPr>
                <w:rFonts w:eastAsia="標楷體"/>
                <w:szCs w:val="24"/>
              </w:rPr>
              <w:t>(</w:t>
            </w:r>
            <w:r w:rsidRPr="00764496">
              <w:rPr>
                <w:rFonts w:eastAsia="標楷體" w:hint="eastAsia"/>
                <w:szCs w:val="24"/>
              </w:rPr>
              <w:t>與單元目標相對應</w:t>
            </w:r>
            <w:r w:rsidRPr="00764496">
              <w:rPr>
                <w:rFonts w:eastAsia="標楷體"/>
                <w:szCs w:val="24"/>
              </w:rPr>
              <w:t>)</w:t>
            </w:r>
          </w:p>
        </w:tc>
      </w:tr>
      <w:tr w:rsidR="00A82C01" w:rsidRPr="00331F4A" w:rsidTr="00764496">
        <w:trPr>
          <w:trHeight w:val="648"/>
        </w:trPr>
        <w:tc>
          <w:tcPr>
            <w:tcW w:w="2778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712E56" w:rsidRPr="00764496" w:rsidRDefault="00712E56" w:rsidP="00764496">
            <w:pPr>
              <w:snapToGrid w:val="0"/>
              <w:jc w:val="both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1-2-5</w:t>
            </w:r>
            <w:r w:rsidRPr="00764496">
              <w:rPr>
                <w:rFonts w:eastAsia="標楷體" w:hint="eastAsia"/>
                <w:szCs w:val="24"/>
              </w:rPr>
              <w:t>了解家鄉或鄰近沿海或河岸景觀的特色。</w:t>
            </w:r>
          </w:p>
          <w:p w:rsidR="00712E56" w:rsidRPr="00764496" w:rsidRDefault="00712E56" w:rsidP="00764496">
            <w:pPr>
              <w:snapToGrid w:val="0"/>
              <w:jc w:val="both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3-2-4</w:t>
            </w:r>
            <w:r w:rsidRPr="00764496">
              <w:rPr>
                <w:rFonts w:eastAsia="標楷體" w:hint="eastAsia"/>
                <w:szCs w:val="24"/>
              </w:rPr>
              <w:t>表達對海洋的想像與感受。</w:t>
            </w:r>
          </w:p>
          <w:p w:rsidR="00712E56" w:rsidRPr="00764496" w:rsidRDefault="00712E56" w:rsidP="00764496">
            <w:pPr>
              <w:snapToGrid w:val="0"/>
              <w:jc w:val="both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5-3-7</w:t>
            </w:r>
            <w:r w:rsidRPr="00764496">
              <w:rPr>
                <w:rFonts w:eastAsia="標楷體" w:hint="eastAsia"/>
                <w:szCs w:val="24"/>
              </w:rPr>
              <w:t>探討河流或海洋生態保育與生活的關係。</w:t>
            </w:r>
          </w:p>
          <w:p w:rsidR="00712E56" w:rsidRPr="00764496" w:rsidRDefault="00712E56" w:rsidP="00764496">
            <w:pPr>
              <w:snapToGrid w:val="0"/>
              <w:jc w:val="both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 xml:space="preserve">1-3-2 </w:t>
            </w:r>
            <w:r w:rsidRPr="00764496">
              <w:rPr>
                <w:rFonts w:eastAsia="標楷體" w:hint="eastAsia"/>
                <w:szCs w:val="24"/>
              </w:rPr>
              <w:t>列舉地方或區域環</w:t>
            </w:r>
            <w:r w:rsidRPr="00764496">
              <w:rPr>
                <w:rFonts w:eastAsia="標楷體" w:hint="eastAsia"/>
                <w:szCs w:val="24"/>
              </w:rPr>
              <w:lastRenderedPageBreak/>
              <w:t>境變遷所引發的海洋環境破壞，並提出可能的解決方法。</w:t>
            </w:r>
          </w:p>
          <w:p w:rsidR="00712E56" w:rsidRPr="00764496" w:rsidRDefault="00712E56" w:rsidP="00764496">
            <w:pPr>
              <w:snapToGrid w:val="0"/>
              <w:jc w:val="both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 xml:space="preserve">9-1-3 </w:t>
            </w:r>
            <w:r w:rsidRPr="00764496">
              <w:rPr>
                <w:rFonts w:eastAsia="標楷體" w:hint="eastAsia"/>
                <w:szCs w:val="24"/>
              </w:rPr>
              <w:t>舉出重要海洋環境問題，並願意負起維護海洋環境的責任。</w:t>
            </w:r>
          </w:p>
          <w:p w:rsidR="00712E56" w:rsidRPr="00764496" w:rsidRDefault="00712E56" w:rsidP="00764496">
            <w:pPr>
              <w:snapToGrid w:val="0"/>
              <w:jc w:val="both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5-2-7</w:t>
            </w:r>
            <w:r w:rsidRPr="00764496">
              <w:rPr>
                <w:rFonts w:eastAsia="標楷體" w:hint="eastAsia"/>
                <w:szCs w:val="24"/>
              </w:rPr>
              <w:t>關懷河流或海洋生物與環境，養成愛護生物、尊重生命、珍惜自然的態度。</w:t>
            </w:r>
          </w:p>
          <w:p w:rsidR="00712E56" w:rsidRPr="00764496" w:rsidRDefault="00712E56" w:rsidP="00764496">
            <w:pPr>
              <w:snapToGrid w:val="0"/>
              <w:jc w:val="both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5-2-8</w:t>
            </w:r>
            <w:r w:rsidRPr="00764496">
              <w:rPr>
                <w:rFonts w:eastAsia="標楷體" w:hint="eastAsia"/>
                <w:szCs w:val="24"/>
              </w:rPr>
              <w:t>參與河流或海洋環境的維護，如淨灘、淨溪等。</w:t>
            </w:r>
          </w:p>
          <w:p w:rsidR="00712E56" w:rsidRPr="00764496" w:rsidRDefault="00712E56" w:rsidP="00764496">
            <w:pPr>
              <w:snapToGrid w:val="0"/>
              <w:jc w:val="both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 xml:space="preserve">1-4-7 </w:t>
            </w:r>
            <w:r w:rsidRPr="00764496">
              <w:rPr>
                <w:rFonts w:eastAsia="標楷體" w:hint="eastAsia"/>
                <w:szCs w:val="24"/>
              </w:rPr>
              <w:t>說出對生活空間及周圍環境的感受，願意提出改善建言。</w:t>
            </w:r>
          </w:p>
          <w:p w:rsidR="00A82C01" w:rsidRPr="00764496" w:rsidRDefault="00712E56" w:rsidP="00764496">
            <w:pPr>
              <w:snapToGrid w:val="0"/>
              <w:jc w:val="both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 xml:space="preserve">9-4-7 </w:t>
            </w:r>
            <w:r w:rsidRPr="00764496">
              <w:rPr>
                <w:rFonts w:eastAsia="標楷體" w:hint="eastAsia"/>
                <w:szCs w:val="24"/>
              </w:rPr>
              <w:t>關懷全球環境和人類共同福祉並身體力行。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395F" w:rsidRPr="00764496" w:rsidRDefault="00E8591B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lastRenderedPageBreak/>
              <w:t>一、</w:t>
            </w:r>
            <w:r w:rsidR="0031395F" w:rsidRPr="00764496">
              <w:rPr>
                <w:rFonts w:eastAsia="標楷體" w:hint="eastAsia"/>
                <w:szCs w:val="24"/>
              </w:rPr>
              <w:t>認知目標</w:t>
            </w:r>
          </w:p>
          <w:p w:rsidR="0031395F" w:rsidRPr="00764496" w:rsidRDefault="00712E56" w:rsidP="00764496">
            <w:pPr>
              <w:pStyle w:val="a3"/>
              <w:numPr>
                <w:ilvl w:val="0"/>
                <w:numId w:val="36"/>
              </w:numPr>
              <w:adjustRightInd w:val="0"/>
              <w:snapToGrid w:val="0"/>
              <w:ind w:leftChars="0" w:left="397" w:hanging="284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能讓學生認識海洋生物，介紹自己的喜好，進而學習關心海洋與生物的共存關係。</w:t>
            </w:r>
          </w:p>
          <w:p w:rsidR="00E9049D" w:rsidRPr="00764496" w:rsidRDefault="00712E56" w:rsidP="00764496">
            <w:pPr>
              <w:pStyle w:val="a3"/>
              <w:numPr>
                <w:ilvl w:val="0"/>
                <w:numId w:val="36"/>
              </w:numPr>
              <w:adjustRightInd w:val="0"/>
              <w:snapToGrid w:val="0"/>
              <w:ind w:leftChars="0" w:left="397" w:hanging="284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能認識何謂</w:t>
            </w:r>
            <w:r w:rsidR="0031395F" w:rsidRPr="00764496">
              <w:rPr>
                <w:rFonts w:eastAsia="標楷體" w:hint="eastAsia"/>
                <w:szCs w:val="24"/>
              </w:rPr>
              <w:t>河川汙染、</w:t>
            </w:r>
            <w:r w:rsidRPr="00764496">
              <w:rPr>
                <w:rFonts w:eastAsia="標楷體" w:hint="eastAsia"/>
                <w:szCs w:val="24"/>
              </w:rPr>
              <w:t>海洋汙染。</w:t>
            </w:r>
          </w:p>
          <w:p w:rsidR="0031395F" w:rsidRPr="00764496" w:rsidRDefault="00E9049D" w:rsidP="00764496">
            <w:pPr>
              <w:pStyle w:val="a3"/>
              <w:numPr>
                <w:ilvl w:val="0"/>
                <w:numId w:val="36"/>
              </w:numPr>
              <w:adjustRightInd w:val="0"/>
              <w:snapToGrid w:val="0"/>
              <w:ind w:leftChars="0" w:left="397" w:hanging="284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培養愛護海洋的能力。能讓</w:t>
            </w:r>
            <w:r w:rsidRPr="00764496">
              <w:rPr>
                <w:rFonts w:eastAsia="標楷體" w:hint="eastAsia"/>
                <w:szCs w:val="24"/>
              </w:rPr>
              <w:lastRenderedPageBreak/>
              <w:t>學生了解海洋汙染現況，認識造成海洋汙染的可能原因，進而學習關心與維護海洋環境的美好。</w:t>
            </w:r>
          </w:p>
          <w:p w:rsidR="00E9049D" w:rsidRPr="00764496" w:rsidRDefault="0031395F" w:rsidP="00764496">
            <w:pPr>
              <w:pStyle w:val="a3"/>
              <w:numPr>
                <w:ilvl w:val="0"/>
                <w:numId w:val="36"/>
              </w:numPr>
              <w:adjustRightInd w:val="0"/>
              <w:snapToGrid w:val="0"/>
              <w:ind w:leftChars="0" w:left="397" w:hanging="284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能認識海洋物染所造成的傷害，並</w:t>
            </w:r>
            <w:r w:rsidR="00712E56" w:rsidRPr="00764496">
              <w:rPr>
                <w:rFonts w:eastAsia="標楷體" w:hint="eastAsia"/>
                <w:szCs w:val="24"/>
              </w:rPr>
              <w:t>瞭解最近的海洋保護活動訊息。</w:t>
            </w:r>
          </w:p>
          <w:p w:rsidR="00712E56" w:rsidRPr="00764496" w:rsidRDefault="00E9049D" w:rsidP="00764496">
            <w:pPr>
              <w:pStyle w:val="a3"/>
              <w:numPr>
                <w:ilvl w:val="0"/>
                <w:numId w:val="36"/>
              </w:numPr>
              <w:adjustRightInd w:val="0"/>
              <w:snapToGrid w:val="0"/>
              <w:ind w:leftChars="0" w:left="397" w:hanging="284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對環境災害發生的原因有更清楚的認識，學會解決環境問題應有的知識與能力。</w:t>
            </w:r>
          </w:p>
          <w:p w:rsidR="004D409E" w:rsidRPr="00764496" w:rsidRDefault="004D409E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二、情意部份</w:t>
            </w:r>
          </w:p>
          <w:p w:rsidR="0031395F" w:rsidRPr="00764496" w:rsidRDefault="0031395F" w:rsidP="00764496">
            <w:pPr>
              <w:pStyle w:val="a3"/>
              <w:numPr>
                <w:ilvl w:val="0"/>
                <w:numId w:val="26"/>
              </w:numPr>
              <w:ind w:leftChars="0" w:left="397" w:hanging="284"/>
              <w:jc w:val="both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能藉由對海洋汙染的認識，瞭解愛惜海洋的重要。</w:t>
            </w:r>
          </w:p>
          <w:p w:rsidR="0031395F" w:rsidRPr="00764496" w:rsidRDefault="0031395F" w:rsidP="00764496">
            <w:pPr>
              <w:pStyle w:val="a3"/>
              <w:numPr>
                <w:ilvl w:val="0"/>
                <w:numId w:val="26"/>
              </w:numPr>
              <w:ind w:leftChars="0" w:left="397" w:hanging="284"/>
              <w:jc w:val="both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能藉由對乾淨海洋期望，產生保護海洋的心態。</w:t>
            </w:r>
          </w:p>
          <w:p w:rsidR="004D409E" w:rsidRPr="00764496" w:rsidRDefault="004D409E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三、動作技能部份</w:t>
            </w:r>
          </w:p>
          <w:p w:rsidR="00E9049D" w:rsidRPr="00764496" w:rsidRDefault="00E9049D" w:rsidP="00764496">
            <w:pPr>
              <w:pStyle w:val="a3"/>
              <w:numPr>
                <w:ilvl w:val="0"/>
                <w:numId w:val="27"/>
              </w:numPr>
              <w:ind w:leftChars="0" w:left="397" w:hanging="284"/>
              <w:jc w:val="both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學生能立刻以珍惜水資源的行動來實踐對環境的愛護。</w:t>
            </w:r>
          </w:p>
          <w:p w:rsidR="00712E56" w:rsidRPr="00764496" w:rsidRDefault="004D409E" w:rsidP="00764496">
            <w:pPr>
              <w:pStyle w:val="a3"/>
              <w:numPr>
                <w:ilvl w:val="0"/>
                <w:numId w:val="27"/>
              </w:numPr>
              <w:ind w:leftChars="0" w:left="397" w:hanging="284"/>
              <w:jc w:val="both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學會生活中應採取怎樣的具體行動，俾使減少</w:t>
            </w:r>
            <w:r w:rsidR="00E9049D" w:rsidRPr="00764496">
              <w:rPr>
                <w:rFonts w:eastAsia="標楷體" w:hint="eastAsia"/>
                <w:szCs w:val="24"/>
              </w:rPr>
              <w:t>對海洋資源的破壞</w:t>
            </w:r>
            <w:r w:rsidRPr="00764496">
              <w:rPr>
                <w:rFonts w:eastAsia="標楷體" w:hint="eastAsia"/>
                <w:szCs w:val="24"/>
              </w:rPr>
              <w:t>。</w:t>
            </w:r>
          </w:p>
        </w:tc>
        <w:tc>
          <w:tcPr>
            <w:tcW w:w="3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712E56" w:rsidRPr="00764496" w:rsidRDefault="00712E56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lastRenderedPageBreak/>
              <w:t>1.</w:t>
            </w:r>
            <w:r w:rsidRPr="00764496">
              <w:rPr>
                <w:rFonts w:eastAsia="標楷體" w:hint="eastAsia"/>
                <w:szCs w:val="24"/>
              </w:rPr>
              <w:t>認識並欣賞台灣的海岸</w:t>
            </w:r>
            <w:r w:rsidR="00E12D4F" w:rsidRPr="00764496">
              <w:rPr>
                <w:rFonts w:eastAsia="標楷體" w:hint="eastAsia"/>
                <w:szCs w:val="24"/>
              </w:rPr>
              <w:t>、淡水河流域</w:t>
            </w:r>
            <w:r w:rsidRPr="00764496">
              <w:rPr>
                <w:rFonts w:eastAsia="標楷體" w:hint="eastAsia"/>
                <w:szCs w:val="24"/>
              </w:rPr>
              <w:t>與特色。</w:t>
            </w:r>
          </w:p>
          <w:p w:rsidR="00712E56" w:rsidRPr="00764496" w:rsidRDefault="00712E56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2.</w:t>
            </w:r>
            <w:r w:rsidRPr="00764496">
              <w:rPr>
                <w:rFonts w:eastAsia="標楷體" w:hint="eastAsia"/>
                <w:szCs w:val="24"/>
              </w:rPr>
              <w:t>分享自身與</w:t>
            </w:r>
            <w:r w:rsidR="006E279A" w:rsidRPr="00764496">
              <w:rPr>
                <w:rFonts w:eastAsia="標楷體" w:hint="eastAsia"/>
                <w:szCs w:val="24"/>
              </w:rPr>
              <w:t>河流、</w:t>
            </w:r>
            <w:r w:rsidRPr="00764496">
              <w:rPr>
                <w:rFonts w:eastAsia="標楷體" w:hint="eastAsia"/>
                <w:szCs w:val="24"/>
              </w:rPr>
              <w:t>海洋接觸的經驗。</w:t>
            </w:r>
          </w:p>
          <w:p w:rsidR="00712E56" w:rsidRPr="00764496" w:rsidRDefault="00712E56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3.</w:t>
            </w:r>
            <w:r w:rsidRPr="00764496">
              <w:rPr>
                <w:rFonts w:eastAsia="標楷體" w:hint="eastAsia"/>
                <w:szCs w:val="24"/>
              </w:rPr>
              <w:t>能了解</w:t>
            </w:r>
            <w:r w:rsidR="00E12D4F" w:rsidRPr="00764496">
              <w:rPr>
                <w:rFonts w:eastAsia="標楷體" w:hint="eastAsia"/>
                <w:szCs w:val="24"/>
              </w:rPr>
              <w:t>河流、</w:t>
            </w:r>
            <w:r w:rsidRPr="00764496">
              <w:rPr>
                <w:rFonts w:eastAsia="標楷體" w:hint="eastAsia"/>
                <w:szCs w:val="24"/>
              </w:rPr>
              <w:t>海洋與我們日常生活的關係與互動。</w:t>
            </w:r>
          </w:p>
          <w:p w:rsidR="00712E56" w:rsidRPr="00764496" w:rsidRDefault="00712E56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4.</w:t>
            </w:r>
            <w:r w:rsidRPr="00764496">
              <w:rPr>
                <w:rFonts w:eastAsia="標楷體" w:hint="eastAsia"/>
                <w:szCs w:val="24"/>
              </w:rPr>
              <w:t>認識常見的</w:t>
            </w:r>
            <w:r w:rsidR="006E279A" w:rsidRPr="00764496">
              <w:rPr>
                <w:rFonts w:eastAsia="標楷體" w:hint="eastAsia"/>
                <w:szCs w:val="24"/>
              </w:rPr>
              <w:t>河流、</w:t>
            </w:r>
            <w:r w:rsidRPr="00764496">
              <w:rPr>
                <w:rFonts w:eastAsia="標楷體" w:hint="eastAsia"/>
                <w:szCs w:val="24"/>
              </w:rPr>
              <w:t>海洋環境</w:t>
            </w:r>
            <w:r w:rsidRPr="00764496">
              <w:rPr>
                <w:rFonts w:eastAsia="標楷體" w:hint="eastAsia"/>
                <w:szCs w:val="24"/>
              </w:rPr>
              <w:lastRenderedPageBreak/>
              <w:t>問題及造成原因。</w:t>
            </w:r>
          </w:p>
          <w:p w:rsidR="00712E56" w:rsidRPr="00764496" w:rsidRDefault="00712E56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5.</w:t>
            </w:r>
            <w:r w:rsidRPr="00764496">
              <w:rPr>
                <w:rFonts w:eastAsia="標楷體" w:hint="eastAsia"/>
                <w:szCs w:val="24"/>
              </w:rPr>
              <w:t>理解現今</w:t>
            </w:r>
            <w:r w:rsidR="00E12D4F" w:rsidRPr="00764496">
              <w:rPr>
                <w:rFonts w:eastAsia="標楷體" w:hint="eastAsia"/>
                <w:szCs w:val="24"/>
              </w:rPr>
              <w:t>河川、海洋環境遭破壞的程度與生命和水文</w:t>
            </w:r>
            <w:r w:rsidRPr="00764496">
              <w:rPr>
                <w:rFonts w:eastAsia="標楷體" w:hint="eastAsia"/>
                <w:szCs w:val="24"/>
              </w:rPr>
              <w:t>互依互存的重要。</w:t>
            </w:r>
          </w:p>
          <w:p w:rsidR="00712E56" w:rsidRPr="00764496" w:rsidRDefault="00712E56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6.</w:t>
            </w:r>
            <w:r w:rsidRPr="00764496">
              <w:rPr>
                <w:rFonts w:eastAsia="標楷體" w:hint="eastAsia"/>
                <w:szCs w:val="24"/>
              </w:rPr>
              <w:t>能了解海洋的問題是相互關連不分國界的。</w:t>
            </w:r>
          </w:p>
          <w:p w:rsidR="00712E56" w:rsidRPr="00764496" w:rsidRDefault="00712E56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7.</w:t>
            </w:r>
            <w:r w:rsidRPr="00764496">
              <w:rPr>
                <w:rFonts w:eastAsia="標楷體" w:hint="eastAsia"/>
                <w:szCs w:val="24"/>
              </w:rPr>
              <w:t>反省如何改善環境，尋找保護</w:t>
            </w:r>
            <w:r w:rsidR="006E279A" w:rsidRPr="00764496">
              <w:rPr>
                <w:rFonts w:eastAsia="標楷體" w:hint="eastAsia"/>
                <w:szCs w:val="24"/>
              </w:rPr>
              <w:t>河流、</w:t>
            </w:r>
            <w:r w:rsidRPr="00764496">
              <w:rPr>
                <w:rFonts w:eastAsia="標楷體" w:hint="eastAsia"/>
                <w:szCs w:val="24"/>
              </w:rPr>
              <w:t>海洋的方法。</w:t>
            </w:r>
          </w:p>
          <w:p w:rsidR="00712E56" w:rsidRPr="00764496" w:rsidRDefault="00712E56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8.</w:t>
            </w:r>
            <w:r w:rsidRPr="00764496">
              <w:rPr>
                <w:rFonts w:eastAsia="標楷體" w:hint="eastAsia"/>
                <w:szCs w:val="24"/>
              </w:rPr>
              <w:t>能察覺保護河川、海洋與自然的重要，從而致力保護大自然。</w:t>
            </w:r>
          </w:p>
          <w:p w:rsidR="00A82C01" w:rsidRPr="00764496" w:rsidRDefault="00712E56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9.</w:t>
            </w:r>
            <w:r w:rsidRPr="00764496">
              <w:rPr>
                <w:rFonts w:eastAsia="標楷體" w:hint="eastAsia"/>
                <w:szCs w:val="24"/>
              </w:rPr>
              <w:t>能涵養熱愛海洋情操與增進探索海洋知識的興趣。</w:t>
            </w:r>
          </w:p>
          <w:p w:rsidR="004D409E" w:rsidRPr="00764496" w:rsidRDefault="004D409E" w:rsidP="00764496">
            <w:pPr>
              <w:adjustRightInd w:val="0"/>
              <w:snapToGrid w:val="0"/>
              <w:ind w:firstLineChars="200" w:firstLine="480"/>
              <w:rPr>
                <w:rFonts w:eastAsia="標楷體"/>
                <w:szCs w:val="24"/>
              </w:rPr>
            </w:pPr>
          </w:p>
        </w:tc>
      </w:tr>
      <w:tr w:rsidR="00A82C01" w:rsidRPr="0096260B" w:rsidTr="00764496">
        <w:trPr>
          <w:trHeight w:val="709"/>
        </w:trPr>
        <w:tc>
          <w:tcPr>
            <w:tcW w:w="136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331F4A" w:rsidRDefault="00A82C01" w:rsidP="00324DCC">
            <w:pPr>
              <w:snapToGrid w:val="0"/>
              <w:spacing w:line="400" w:lineRule="exact"/>
              <w:jc w:val="center"/>
              <w:rPr>
                <w:rFonts w:eastAsia="標楷體"/>
                <w:szCs w:val="24"/>
              </w:rPr>
            </w:pPr>
            <w:r w:rsidRPr="00331F4A">
              <w:rPr>
                <w:rFonts w:eastAsia="標楷體" w:hint="eastAsia"/>
              </w:rPr>
              <w:lastRenderedPageBreak/>
              <w:t>參考資料</w:t>
            </w:r>
          </w:p>
        </w:tc>
        <w:tc>
          <w:tcPr>
            <w:tcW w:w="78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:rsidR="00A82C01" w:rsidRPr="0096260B" w:rsidRDefault="00A82C01" w:rsidP="0096260B">
            <w:pPr>
              <w:rPr>
                <w:rFonts w:ascii="標楷體" w:eastAsia="標楷體" w:hAnsi="標楷體"/>
              </w:rPr>
            </w:pPr>
            <w:r w:rsidRPr="0096260B">
              <w:rPr>
                <w:rFonts w:ascii="標楷體" w:eastAsia="標楷體" w:hAnsi="標楷體" w:hint="eastAsia"/>
              </w:rPr>
              <w:t>書籍：</w:t>
            </w:r>
            <w:r w:rsidR="00E12D4F" w:rsidRPr="0096260B">
              <w:rPr>
                <w:rFonts w:ascii="標楷體" w:eastAsia="標楷體" w:hAnsi="標楷體" w:hint="eastAsia"/>
              </w:rPr>
              <w:t>翰林社會課本第一、二冊</w:t>
            </w:r>
          </w:p>
          <w:p w:rsidR="0009795E" w:rsidRPr="0096260B" w:rsidRDefault="00A82C01" w:rsidP="0096260B">
            <w:pPr>
              <w:rPr>
                <w:rFonts w:ascii="標楷體" w:eastAsia="標楷體" w:hAnsi="標楷體"/>
              </w:rPr>
            </w:pPr>
            <w:r w:rsidRPr="0096260B">
              <w:rPr>
                <w:rFonts w:ascii="標楷體" w:eastAsia="標楷體" w:hAnsi="標楷體" w:hint="eastAsia"/>
              </w:rPr>
              <w:t>影片：</w:t>
            </w:r>
          </w:p>
          <w:p w:rsidR="00A82C01" w:rsidRPr="0096260B" w:rsidRDefault="0009795E" w:rsidP="0096260B">
            <w:pPr>
              <w:rPr>
                <w:rFonts w:ascii="標楷體" w:eastAsia="標楷體" w:hAnsi="標楷體"/>
              </w:rPr>
            </w:pPr>
            <w:r w:rsidRPr="0096260B">
              <w:rPr>
                <w:rFonts w:ascii="標楷體" w:eastAsia="標楷體" w:hAnsi="標楷體" w:hint="eastAsia"/>
              </w:rPr>
              <w:t>1.清風淨水:最乾淨的淡水河(</w:t>
            </w:r>
            <w:r w:rsidRPr="0096260B">
              <w:rPr>
                <w:rFonts w:ascii="標楷體" w:eastAsia="標楷體" w:hAnsi="標楷體"/>
              </w:rPr>
              <w:t xml:space="preserve"> </w:t>
            </w:r>
            <w:hyperlink r:id="rId8" w:history="1">
              <w:r w:rsidRPr="0096260B">
                <w:rPr>
                  <w:rStyle w:val="a9"/>
                  <w:rFonts w:ascii="標楷體" w:eastAsia="標楷體" w:hAnsi="標楷體"/>
                </w:rPr>
                <w:t>https://www.youtube.com/watch?v=aiIQD0a0kFU</w:t>
              </w:r>
            </w:hyperlink>
            <w:r w:rsidRPr="0096260B">
              <w:rPr>
                <w:rFonts w:ascii="標楷體" w:eastAsia="標楷體" w:hAnsi="標楷體" w:hint="eastAsia"/>
              </w:rPr>
              <w:t>)</w:t>
            </w:r>
          </w:p>
          <w:p w:rsidR="0009795E" w:rsidRPr="0096260B" w:rsidRDefault="0080685D" w:rsidP="0096260B">
            <w:pPr>
              <w:rPr>
                <w:rFonts w:ascii="標楷體" w:eastAsia="標楷體" w:hAnsi="標楷體"/>
              </w:rPr>
            </w:pPr>
            <w:r w:rsidRPr="0096260B">
              <w:rPr>
                <w:rFonts w:ascii="標楷體" w:eastAsia="標楷體" w:hAnsi="標楷體" w:hint="eastAsia"/>
              </w:rPr>
              <w:t>2. TEDxTaipei的影片《海洋勇者》</w:t>
            </w:r>
            <w:r w:rsidRPr="0096260B">
              <w:rPr>
                <w:rFonts w:ascii="標楷體" w:eastAsia="標楷體" w:hAnsi="標楷體"/>
              </w:rPr>
              <w:t xml:space="preserve"> https://www.youtube.com/watch?v=HhzWpHSysIc</w:t>
            </w:r>
          </w:p>
          <w:p w:rsidR="0009795E" w:rsidRPr="0096260B" w:rsidRDefault="0080685D" w:rsidP="0096260B">
            <w:pPr>
              <w:rPr>
                <w:rFonts w:ascii="標楷體" w:eastAsia="標楷體" w:hAnsi="標楷體"/>
              </w:rPr>
            </w:pPr>
            <w:r w:rsidRPr="0096260B">
              <w:rPr>
                <w:rFonts w:ascii="標楷體" w:eastAsia="標楷體" w:hAnsi="標楷體" w:hint="eastAsia"/>
              </w:rPr>
              <w:t>3.迪士尼知名動畫名曲「under the sea」</w:t>
            </w:r>
          </w:p>
          <w:p w:rsidR="0080685D" w:rsidRPr="0096260B" w:rsidRDefault="0080685D" w:rsidP="0096260B">
            <w:pPr>
              <w:rPr>
                <w:rFonts w:ascii="標楷體" w:eastAsia="標楷體" w:hAnsi="標楷體"/>
              </w:rPr>
            </w:pPr>
            <w:r w:rsidRPr="0096260B">
              <w:rPr>
                <w:rFonts w:ascii="標楷體" w:eastAsia="標楷體" w:hAnsi="標楷體"/>
              </w:rPr>
              <w:t>https://www.youtube.com/watch?v=X-57CoWWyF4</w:t>
            </w:r>
          </w:p>
          <w:p w:rsidR="00A82C01" w:rsidRPr="0096260B" w:rsidRDefault="00A82C01" w:rsidP="0096260B">
            <w:pPr>
              <w:rPr>
                <w:rFonts w:ascii="標楷體" w:eastAsia="標楷體" w:hAnsi="標楷體"/>
              </w:rPr>
            </w:pPr>
            <w:r w:rsidRPr="0096260B">
              <w:rPr>
                <w:rFonts w:ascii="標楷體" w:eastAsia="標楷體" w:hAnsi="標楷體" w:hint="eastAsia"/>
              </w:rPr>
              <w:t>學習單：</w:t>
            </w:r>
            <w:r w:rsidR="0009795E" w:rsidRPr="0096260B">
              <w:rPr>
                <w:rFonts w:ascii="標楷體" w:eastAsia="標楷體" w:hAnsi="標楷體" w:hint="eastAsia"/>
              </w:rPr>
              <w:t>「在我心中，最___的那一景」學習單、</w:t>
            </w:r>
            <w:r w:rsidR="0080685D" w:rsidRPr="0096260B">
              <w:rPr>
                <w:rFonts w:ascii="標楷體" w:eastAsia="標楷體" w:hAnsi="標楷體" w:hint="eastAsia"/>
              </w:rPr>
              <w:t>「你認識海洋嗎」學生活動單、</w:t>
            </w:r>
            <w:r w:rsidR="00D04A13" w:rsidRPr="0096260B">
              <w:rPr>
                <w:rFonts w:ascii="標楷體" w:eastAsia="標楷體" w:hAnsi="標楷體" w:hint="eastAsia"/>
              </w:rPr>
              <w:t>國際淨灘學習單</w:t>
            </w:r>
            <w:r w:rsidR="0080685D" w:rsidRPr="0096260B">
              <w:rPr>
                <w:rFonts w:ascii="標楷體" w:eastAsia="標楷體" w:hAnsi="標楷體" w:hint="eastAsia"/>
              </w:rPr>
              <w:t>、「海洋之聲」學習單、「淡水老街巡禮之任務行不行」學習單</w:t>
            </w:r>
          </w:p>
          <w:p w:rsidR="0096260B" w:rsidRPr="0096260B" w:rsidRDefault="00A82C01" w:rsidP="0096260B">
            <w:pPr>
              <w:pStyle w:val="3"/>
              <w:shd w:val="clear" w:color="auto" w:fill="FFFFFF"/>
              <w:spacing w:before="0" w:beforeAutospacing="0" w:after="0" w:afterAutospacing="0"/>
              <w:rPr>
                <w:rFonts w:ascii="標楷體" w:eastAsia="標楷體" w:hAnsi="標楷體" w:cstheme="minorBidi"/>
                <w:bCs w:val="0"/>
                <w:kern w:val="2"/>
                <w:sz w:val="24"/>
                <w:szCs w:val="22"/>
              </w:rPr>
            </w:pPr>
            <w:r w:rsidRPr="0096260B">
              <w:rPr>
                <w:rFonts w:ascii="標楷體" w:eastAsia="標楷體" w:hAnsi="標楷體" w:cstheme="minorBidi" w:hint="eastAsia"/>
                <w:b w:val="0"/>
                <w:bCs w:val="0"/>
                <w:kern w:val="2"/>
                <w:sz w:val="24"/>
                <w:szCs w:val="22"/>
              </w:rPr>
              <w:t>網站：</w:t>
            </w:r>
            <w:r w:rsidR="00D04A13" w:rsidRPr="0096260B">
              <w:rPr>
                <w:rFonts w:ascii="標楷體" w:eastAsia="標楷體" w:hAnsi="標楷體" w:cstheme="minorBidi" w:hint="eastAsia"/>
                <w:b w:val="0"/>
                <w:bCs w:val="0"/>
                <w:kern w:val="2"/>
                <w:sz w:val="24"/>
                <w:szCs w:val="22"/>
              </w:rPr>
              <w:t>facebook動手愛台灣</w:t>
            </w:r>
            <w:r w:rsidR="0096260B" w:rsidRPr="0096260B">
              <w:rPr>
                <w:rFonts w:ascii="標楷體" w:eastAsia="標楷體" w:hAnsi="標楷體" w:cstheme="minorBidi" w:hint="eastAsia"/>
                <w:b w:val="0"/>
                <w:bCs w:val="0"/>
                <w:kern w:val="2"/>
                <w:sz w:val="24"/>
                <w:szCs w:val="22"/>
              </w:rPr>
              <w:t>、綠色和平，守護海洋、臺灣環境教育網、</w:t>
            </w:r>
            <w:r w:rsidR="0096260B" w:rsidRPr="0096260B">
              <w:rPr>
                <w:rFonts w:ascii="標楷體" w:eastAsia="標楷體" w:hAnsi="標楷體" w:cstheme="minorBidi"/>
                <w:b w:val="0"/>
                <w:bCs w:val="0"/>
                <w:kern w:val="2"/>
                <w:sz w:val="24"/>
                <w:szCs w:val="22"/>
              </w:rPr>
              <w:t>經濟部水利署全球資訊網</w:t>
            </w:r>
            <w:r w:rsidR="0096260B" w:rsidRPr="0096260B">
              <w:rPr>
                <w:rFonts w:ascii="標楷體" w:eastAsia="標楷體" w:hAnsi="標楷體" w:cstheme="minorBidi" w:hint="eastAsia"/>
                <w:b w:val="0"/>
                <w:bCs w:val="0"/>
                <w:kern w:val="2"/>
                <w:sz w:val="24"/>
                <w:szCs w:val="22"/>
              </w:rPr>
              <w:t>、</w:t>
            </w:r>
            <w:hyperlink r:id="rId9" w:history="1">
              <w:r w:rsidR="0096260B" w:rsidRPr="0096260B">
                <w:rPr>
                  <w:rFonts w:ascii="標楷體" w:eastAsia="標楷體" w:hAnsi="標楷體" w:cstheme="minorBidi"/>
                  <w:kern w:val="2"/>
                  <w:sz w:val="24"/>
                  <w:szCs w:val="22"/>
                </w:rPr>
                <w:t>臺北市政府工務局全球資訊網 活化淡水河成果專區</w:t>
              </w:r>
            </w:hyperlink>
          </w:p>
          <w:p w:rsidR="0096260B" w:rsidRPr="0096260B" w:rsidRDefault="0096260B" w:rsidP="0096260B">
            <w:pPr>
              <w:rPr>
                <w:rFonts w:ascii="標楷體" w:eastAsia="標楷體" w:hAnsi="標楷體"/>
              </w:rPr>
            </w:pPr>
          </w:p>
          <w:p w:rsidR="00A82C01" w:rsidRPr="0096260B" w:rsidRDefault="00A82C01" w:rsidP="00324DCC">
            <w:pPr>
              <w:snapToGrid w:val="0"/>
              <w:spacing w:line="400" w:lineRule="exact"/>
              <w:ind w:left="240" w:hangingChars="100" w:hanging="240"/>
              <w:rPr>
                <w:rFonts w:eastAsia="標楷體"/>
                <w:bCs/>
                <w:szCs w:val="24"/>
              </w:rPr>
            </w:pPr>
          </w:p>
        </w:tc>
      </w:tr>
    </w:tbl>
    <w:p w:rsidR="00A82C01" w:rsidRPr="00331F4A" w:rsidRDefault="00A82C01" w:rsidP="00A4625B">
      <w:pPr>
        <w:pStyle w:val="a3"/>
        <w:numPr>
          <w:ilvl w:val="0"/>
          <w:numId w:val="16"/>
        </w:numPr>
        <w:spacing w:beforeLines="50" w:afterLines="50" w:line="400" w:lineRule="exact"/>
        <w:ind w:leftChars="0"/>
        <w:rPr>
          <w:rFonts w:ascii="Times New Roman" w:eastAsia="標楷體" w:hAnsi="Times New Roman" w:cs="Times New Roman"/>
        </w:rPr>
      </w:pPr>
      <w:r w:rsidRPr="00331F4A">
        <w:rPr>
          <w:rFonts w:eastAsia="標楷體" w:hint="eastAsia"/>
        </w:rPr>
        <w:lastRenderedPageBreak/>
        <w:t>教學活動設計流程</w:t>
      </w:r>
      <w:r w:rsidRPr="00331F4A">
        <w:rPr>
          <w:rFonts w:eastAsia="標楷體"/>
        </w:rPr>
        <w:t>(</w:t>
      </w:r>
      <w:r w:rsidRPr="00331F4A">
        <w:rPr>
          <w:rFonts w:eastAsia="標楷體" w:hint="eastAsia"/>
        </w:rPr>
        <w:t>一個單元以</w:t>
      </w:r>
      <w:r w:rsidRPr="00331F4A">
        <w:rPr>
          <w:rFonts w:eastAsia="標楷體" w:hint="eastAsia"/>
        </w:rPr>
        <w:t>4</w:t>
      </w:r>
      <w:r w:rsidRPr="00331F4A">
        <w:rPr>
          <w:rFonts w:eastAsia="標楷體" w:hint="eastAsia"/>
        </w:rPr>
        <w:t>節課為設計原則。請自行增加表格使用。</w:t>
      </w:r>
      <w:r w:rsidRPr="00331F4A">
        <w:rPr>
          <w:rFonts w:eastAsia="標楷體"/>
        </w:rPr>
        <w:t>)</w:t>
      </w:r>
    </w:p>
    <w:tbl>
      <w:tblPr>
        <w:tblW w:w="9392" w:type="dxa"/>
        <w:jc w:val="center"/>
        <w:tblInd w:w="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1364"/>
        <w:gridCol w:w="5224"/>
        <w:gridCol w:w="720"/>
        <w:gridCol w:w="1080"/>
        <w:gridCol w:w="1004"/>
      </w:tblGrid>
      <w:tr w:rsidR="00A82C01" w:rsidRPr="00764496" w:rsidTr="00182B9D">
        <w:trPr>
          <w:jc w:val="center"/>
        </w:trPr>
        <w:tc>
          <w:tcPr>
            <w:tcW w:w="136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jc w:val="center"/>
              <w:rPr>
                <w:rFonts w:eastAsia="標楷體"/>
                <w:spacing w:val="-20"/>
                <w:szCs w:val="24"/>
              </w:rPr>
            </w:pPr>
            <w:r w:rsidRPr="00764496">
              <w:rPr>
                <w:rFonts w:eastAsia="標楷體"/>
                <w:szCs w:val="24"/>
              </w:rPr>
              <w:br w:type="column"/>
            </w:r>
            <w:r w:rsidRPr="00764496">
              <w:rPr>
                <w:rFonts w:eastAsia="標楷體"/>
                <w:szCs w:val="24"/>
              </w:rPr>
              <w:br w:type="column"/>
            </w:r>
            <w:r w:rsidRPr="00764496">
              <w:rPr>
                <w:rFonts w:eastAsia="標楷體" w:hint="eastAsia"/>
                <w:spacing w:val="-20"/>
                <w:szCs w:val="24"/>
              </w:rPr>
              <w:t>具體目標</w:t>
            </w:r>
          </w:p>
        </w:tc>
        <w:tc>
          <w:tcPr>
            <w:tcW w:w="522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教學設計流程</w:t>
            </w:r>
          </w:p>
        </w:tc>
        <w:tc>
          <w:tcPr>
            <w:tcW w:w="7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jc w:val="center"/>
              <w:rPr>
                <w:rFonts w:eastAsia="標楷體"/>
                <w:spacing w:val="-20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時間</w:t>
            </w:r>
          </w:p>
        </w:tc>
        <w:tc>
          <w:tcPr>
            <w:tcW w:w="10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jc w:val="center"/>
              <w:rPr>
                <w:rFonts w:eastAsia="標楷體"/>
                <w:spacing w:val="-20"/>
                <w:szCs w:val="24"/>
              </w:rPr>
            </w:pPr>
            <w:r w:rsidRPr="00764496">
              <w:rPr>
                <w:rFonts w:eastAsia="標楷體" w:hint="eastAsia"/>
                <w:spacing w:val="-20"/>
                <w:szCs w:val="24"/>
              </w:rPr>
              <w:t>教學資源</w:t>
            </w:r>
          </w:p>
        </w:tc>
        <w:tc>
          <w:tcPr>
            <w:tcW w:w="100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:rsidR="00A82C01" w:rsidRPr="00764496" w:rsidRDefault="00A82C01" w:rsidP="00764496">
            <w:pPr>
              <w:jc w:val="center"/>
              <w:rPr>
                <w:rFonts w:eastAsia="標楷體"/>
                <w:spacing w:val="-20"/>
                <w:szCs w:val="24"/>
              </w:rPr>
            </w:pPr>
            <w:r w:rsidRPr="00764496">
              <w:rPr>
                <w:rFonts w:eastAsia="標楷體" w:hint="eastAsia"/>
                <w:spacing w:val="-20"/>
                <w:szCs w:val="24"/>
              </w:rPr>
              <w:t>評量方式與標準</w:t>
            </w:r>
          </w:p>
        </w:tc>
      </w:tr>
      <w:tr w:rsidR="00A82C01" w:rsidRPr="00764496" w:rsidTr="00182B9D">
        <w:trPr>
          <w:jc w:val="center"/>
        </w:trPr>
        <w:tc>
          <w:tcPr>
            <w:tcW w:w="136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1.</w:t>
            </w:r>
            <w:r w:rsidRPr="00764496">
              <w:rPr>
                <w:rFonts w:eastAsia="標楷體" w:hint="eastAsia"/>
                <w:szCs w:val="24"/>
              </w:rPr>
              <w:t>認識並欣賞台灣的海岸、淡水河流域與特色。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2.</w:t>
            </w:r>
            <w:r w:rsidRPr="00764496">
              <w:rPr>
                <w:rFonts w:eastAsia="標楷體" w:hint="eastAsia"/>
                <w:szCs w:val="24"/>
              </w:rPr>
              <w:t>分享自身與河流、海洋接觸的經驗。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3.</w:t>
            </w:r>
            <w:r w:rsidRPr="00764496">
              <w:rPr>
                <w:rFonts w:eastAsia="標楷體" w:hint="eastAsia"/>
                <w:szCs w:val="24"/>
              </w:rPr>
              <w:t>能了解河流、海洋與我們日常生活的關係與互動。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4.</w:t>
            </w:r>
            <w:r w:rsidRPr="00764496">
              <w:rPr>
                <w:rFonts w:eastAsia="標楷體" w:hint="eastAsia"/>
                <w:szCs w:val="24"/>
              </w:rPr>
              <w:t>認識常見的河流、海洋環境問題及造成原因。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5.</w:t>
            </w:r>
            <w:r w:rsidRPr="00764496">
              <w:rPr>
                <w:rFonts w:eastAsia="標楷體" w:hint="eastAsia"/>
                <w:szCs w:val="24"/>
              </w:rPr>
              <w:t>理解現今河川、海洋環境遭破壞的程度與生命和水文互依互存的重要。</w:t>
            </w:r>
          </w:p>
          <w:p w:rsidR="00A82C01" w:rsidRPr="00764496" w:rsidRDefault="00A82C01" w:rsidP="00764496">
            <w:pPr>
              <w:adjustRightInd w:val="0"/>
              <w:snapToGrid w:val="0"/>
              <w:rPr>
                <w:rFonts w:eastAsia="標楷體"/>
                <w:w w:val="80"/>
                <w:szCs w:val="24"/>
              </w:rPr>
            </w:pPr>
          </w:p>
        </w:tc>
        <w:tc>
          <w:tcPr>
            <w:tcW w:w="5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82C01" w:rsidRPr="00764496" w:rsidRDefault="00A82C01" w:rsidP="00764496">
            <w:pPr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【準備活動】</w:t>
            </w:r>
          </w:p>
          <w:p w:rsidR="006E279A" w:rsidRPr="00764496" w:rsidRDefault="006E279A" w:rsidP="00764496">
            <w:pPr>
              <w:rPr>
                <w:rFonts w:ascii="標楷體" w:eastAsia="標楷體" w:hAnsi="標楷體"/>
                <w:szCs w:val="24"/>
                <w:shd w:val="clear" w:color="auto" w:fill="FFFFFF"/>
              </w:rPr>
            </w:pP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（一）將全班分為五組（約3至5人為一組）並進行工作分配：如選出組長、口頭報告的同學，將名單事先交於老師，上課時分組就座。</w:t>
            </w:r>
          </w:p>
          <w:p w:rsidR="006E279A" w:rsidRPr="00764496" w:rsidRDefault="006E279A" w:rsidP="00764496">
            <w:pPr>
              <w:rPr>
                <w:rFonts w:ascii="標楷體" w:eastAsia="標楷體" w:hAnsi="標楷體"/>
                <w:szCs w:val="24"/>
                <w:shd w:val="clear" w:color="auto" w:fill="FFFFFF"/>
              </w:rPr>
            </w:pP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 xml:space="preserve">（二）請同學想想過往對淡水河的印象有那些? </w:t>
            </w:r>
          </w:p>
          <w:p w:rsidR="006E279A" w:rsidRPr="00764496" w:rsidRDefault="006E279A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◎</w:t>
            </w:r>
            <w:r w:rsidRPr="00764496">
              <w:rPr>
                <w:rFonts w:ascii="標楷體" w:eastAsia="標楷體" w:hAnsi="標楷體" w:hint="eastAsia"/>
                <w:szCs w:val="24"/>
              </w:rPr>
              <w:t>教師：</w:t>
            </w:r>
          </w:p>
          <w:p w:rsidR="006E279A" w:rsidRPr="00764496" w:rsidRDefault="006E279A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1.準備淡水河的相關新聞、資訊</w:t>
            </w:r>
            <w:r w:rsidR="00264B00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、海報</w:t>
            </w:r>
            <w:r w:rsidRPr="00764496">
              <w:rPr>
                <w:rFonts w:ascii="標楷體" w:eastAsia="標楷體" w:hAnsi="標楷體" w:hint="eastAsia"/>
                <w:szCs w:val="24"/>
              </w:rPr>
              <w:t>和影音及設計投影片遊戲。</w:t>
            </w:r>
          </w:p>
          <w:p w:rsidR="006E279A" w:rsidRPr="00764496" w:rsidRDefault="006E279A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2.自製的Power Point或現有的圖片，秀出淡水河環境的照片。</w:t>
            </w:r>
          </w:p>
          <w:p w:rsidR="006E279A" w:rsidRPr="00764496" w:rsidRDefault="006E279A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◎學生：</w:t>
            </w:r>
          </w:p>
          <w:p w:rsidR="006E279A" w:rsidRPr="00764496" w:rsidRDefault="006E279A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1.學生回想和淡水河互動的經驗，並請學生分享感受。</w:t>
            </w:r>
          </w:p>
          <w:p w:rsidR="00A82C01" w:rsidRPr="00764496" w:rsidRDefault="006E279A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2.蒐集北部淡水河所面臨的問題</w:t>
            </w:r>
          </w:p>
          <w:p w:rsidR="00D70100" w:rsidRPr="00764496" w:rsidRDefault="00D70100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◎引起動機</w:t>
            </w:r>
          </w:p>
          <w:p w:rsidR="00D70100" w:rsidRPr="00764496" w:rsidRDefault="00D70100" w:rsidP="00764496">
            <w:pPr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活動一：淡水河知多少</w:t>
            </w:r>
          </w:p>
          <w:p w:rsidR="00D70100" w:rsidRPr="00764496" w:rsidRDefault="00D70100" w:rsidP="00764496">
            <w:pPr>
              <w:ind w:left="360" w:hanging="120"/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 放映「</w:t>
            </w:r>
            <w:r w:rsidRPr="00764496">
              <w:rPr>
                <w:rFonts w:ascii="標楷體" w:eastAsia="標楷體" w:hAnsi="標楷體" w:hint="eastAsia"/>
                <w:color w:val="0000FF"/>
                <w:szCs w:val="24"/>
                <w:u w:val="single"/>
              </w:rPr>
              <w:t>清風淨水:最乾淨的淡水河</w:t>
            </w:r>
            <w:r w:rsidRPr="00764496">
              <w:rPr>
                <w:rFonts w:ascii="標楷體" w:eastAsia="標楷體" w:hAnsi="標楷體" w:hint="eastAsia"/>
                <w:szCs w:val="24"/>
              </w:rPr>
              <w:t>」記錄影片(5分)，讓學生思考影片中的淡水河與他們生活印象中的有何不同，為何北市花了多年整治淡水河，起因是什麼？引起學生的學習動機。</w:t>
            </w:r>
          </w:p>
          <w:p w:rsidR="00D70100" w:rsidRPr="00764496" w:rsidRDefault="00D70100" w:rsidP="00764496">
            <w:pPr>
              <w:ind w:left="480" w:hanging="24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</w:t>
            </w:r>
            <w:r w:rsidR="00764496" w:rsidRPr="00764496">
              <w:rPr>
                <w:rFonts w:ascii="標楷體" w:eastAsia="標楷體" w:hAnsi="標楷體" w:hint="eastAsia"/>
                <w:szCs w:val="24"/>
              </w:rPr>
              <w:t>請同學發表過往</w:t>
            </w:r>
            <w:r w:rsidRPr="00764496">
              <w:rPr>
                <w:rFonts w:ascii="標楷體" w:eastAsia="標楷體" w:hAnsi="標楷體" w:hint="eastAsia"/>
                <w:szCs w:val="24"/>
              </w:rPr>
              <w:t>與淡水河互動過的經驗。</w:t>
            </w:r>
          </w:p>
          <w:p w:rsidR="00984E4D" w:rsidRDefault="00984E4D" w:rsidP="00764496">
            <w:pPr>
              <w:rPr>
                <w:rFonts w:eastAsia="標楷體"/>
                <w:szCs w:val="24"/>
              </w:rPr>
            </w:pPr>
          </w:p>
          <w:p w:rsidR="00A82C01" w:rsidRPr="00764496" w:rsidRDefault="00A82C01" w:rsidP="00764496">
            <w:pPr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【發展活動】</w:t>
            </w:r>
          </w:p>
          <w:p w:rsidR="00264B00" w:rsidRPr="00764496" w:rsidRDefault="00264B00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  <w:r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 xml:space="preserve">活動二：你的河流 由你繪出 </w:t>
            </w:r>
          </w:p>
          <w:p w:rsidR="00264B00" w:rsidRPr="00764496" w:rsidRDefault="00DB1BBB" w:rsidP="00764496">
            <w:pPr>
              <w:pStyle w:val="a3"/>
              <w:numPr>
                <w:ilvl w:val="0"/>
                <w:numId w:val="41"/>
              </w:numPr>
              <w:adjustRightInd w:val="0"/>
              <w:snapToGrid w:val="0"/>
              <w:ind w:leftChars="0" w:left="505" w:hanging="284"/>
              <w:rPr>
                <w:rFonts w:ascii="標楷體" w:eastAsia="標楷體" w:hAnsi="標楷體"/>
                <w:color w:val="000000"/>
                <w:szCs w:val="24"/>
              </w:rPr>
            </w:pP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複習舊觀念，讓學生對水文的分類、臺灣的水文特徵、臺灣的水文治理有更清晰的</w:t>
            </w:r>
            <w:r w:rsidR="00622D42" w:rsidRPr="00764496">
              <w:rPr>
                <w:rFonts w:ascii="標楷體" w:eastAsia="標楷體" w:hAnsi="標楷體" w:hint="eastAsia"/>
                <w:color w:val="000000"/>
                <w:szCs w:val="24"/>
              </w:rPr>
              <w:t>認知與概念。</w:t>
            </w:r>
          </w:p>
          <w:p w:rsidR="00DB1BBB" w:rsidRPr="00764496" w:rsidRDefault="00DB1BBB" w:rsidP="00764496">
            <w:pPr>
              <w:pStyle w:val="a3"/>
              <w:numPr>
                <w:ilvl w:val="0"/>
                <w:numId w:val="41"/>
              </w:numPr>
              <w:adjustRightInd w:val="0"/>
              <w:snapToGrid w:val="0"/>
              <w:ind w:leftChars="0" w:left="505" w:hanging="284"/>
              <w:rPr>
                <w:rFonts w:ascii="標楷體" w:eastAsia="標楷體" w:hAnsi="標楷體"/>
                <w:color w:val="000000"/>
                <w:szCs w:val="24"/>
              </w:rPr>
            </w:pP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學生小組學習模式，分組進行將其眼中之淡水河以簡易主題地圖模</w:t>
            </w:r>
            <w:r w:rsidR="00403F37" w:rsidRPr="00764496">
              <w:rPr>
                <w:rFonts w:ascii="標楷體" w:eastAsia="標楷體" w:hAnsi="標楷體" w:hint="eastAsia"/>
                <w:color w:val="000000"/>
                <w:szCs w:val="24"/>
              </w:rPr>
              <w:t>式繪製，並標示幾個特別覺得與淡水河密切相關之地景或設施，針對淡水河</w:t>
            </w: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進行探討。</w:t>
            </w:r>
          </w:p>
          <w:p w:rsidR="00984E4D" w:rsidRDefault="00984E4D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  <w:bookmarkStart w:id="0" w:name="_GoBack"/>
            <w:bookmarkEnd w:id="0"/>
          </w:p>
          <w:p w:rsidR="00A82C01" w:rsidRPr="00764496" w:rsidRDefault="00264B00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  <w:r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活動三：淡水河百萬大富翁</w:t>
            </w:r>
          </w:p>
          <w:p w:rsidR="00264B00" w:rsidRPr="00764496" w:rsidRDefault="00403F37" w:rsidP="00764496">
            <w:pPr>
              <w:pStyle w:val="a3"/>
              <w:numPr>
                <w:ilvl w:val="0"/>
                <w:numId w:val="42"/>
              </w:numPr>
              <w:adjustRightInd w:val="0"/>
              <w:snapToGrid w:val="0"/>
              <w:ind w:leftChars="0" w:left="505" w:hanging="284"/>
              <w:rPr>
                <w:rFonts w:ascii="標楷體" w:eastAsia="標楷體" w:hAnsi="標楷體"/>
                <w:color w:val="000000"/>
                <w:szCs w:val="24"/>
              </w:rPr>
            </w:pP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lastRenderedPageBreak/>
              <w:t>學生分組合作學習模式，各組透過遊戲的互動</w:t>
            </w:r>
            <w:r w:rsidR="00264B00" w:rsidRPr="00764496">
              <w:rPr>
                <w:rFonts w:ascii="標楷體" w:eastAsia="標楷體" w:hAnsi="標楷體" w:hint="eastAsia"/>
                <w:color w:val="000000"/>
                <w:szCs w:val="24"/>
              </w:rPr>
              <w:t>，</w:t>
            </w: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一同思索不同面向的淡水河，並更進一步認識淡水河的地理、人文、生態、休閒、汙染等層面，並透過情境模擬，討論淡水河的未來展望</w:t>
            </w:r>
            <w:r w:rsidR="00264B00" w:rsidRPr="00764496">
              <w:rPr>
                <w:rFonts w:ascii="標楷體" w:eastAsia="標楷體" w:hAnsi="標楷體" w:hint="eastAsia"/>
                <w:color w:val="000000"/>
                <w:szCs w:val="24"/>
              </w:rPr>
              <w:t>。</w:t>
            </w:r>
          </w:p>
          <w:p w:rsidR="00403F37" w:rsidRPr="00764496" w:rsidRDefault="00403F37" w:rsidP="00764496">
            <w:pPr>
              <w:pStyle w:val="a3"/>
              <w:numPr>
                <w:ilvl w:val="0"/>
                <w:numId w:val="42"/>
              </w:numPr>
              <w:adjustRightInd w:val="0"/>
              <w:snapToGrid w:val="0"/>
              <w:ind w:leftChars="0" w:left="505" w:hanging="284"/>
              <w:rPr>
                <w:rFonts w:ascii="標楷體" w:eastAsia="標楷體" w:hAnsi="標楷體"/>
                <w:color w:val="000000"/>
                <w:szCs w:val="24"/>
              </w:rPr>
            </w:pPr>
            <w:r w:rsidRPr="00764496">
              <w:rPr>
                <w:rFonts w:ascii="標楷體" w:eastAsia="標楷體" w:hAnsi="標楷體" w:hint="eastAsia"/>
                <w:color w:val="000000"/>
                <w:szCs w:val="24"/>
              </w:rPr>
              <w:t>詳細題目內容如附件。</w:t>
            </w:r>
          </w:p>
          <w:p w:rsidR="00984E4D" w:rsidRDefault="00984E4D" w:rsidP="00764496">
            <w:pPr>
              <w:rPr>
                <w:rFonts w:eastAsia="標楷體"/>
                <w:szCs w:val="24"/>
              </w:rPr>
            </w:pPr>
          </w:p>
          <w:p w:rsidR="00A82C01" w:rsidRPr="00764496" w:rsidRDefault="00A82C01" w:rsidP="00764496">
            <w:pPr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【綜合活動】</w:t>
            </w:r>
          </w:p>
          <w:p w:rsidR="00403F37" w:rsidRPr="00764496" w:rsidRDefault="00403F37" w:rsidP="00764496">
            <w:pPr>
              <w:ind w:left="600" w:hanging="360"/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</w:t>
            </w:r>
            <w:r w:rsidRPr="00764496">
              <w:rPr>
                <w:rFonts w:eastAsia="標楷體"/>
                <w:szCs w:val="24"/>
              </w:rPr>
              <w:t>  </w:t>
            </w:r>
            <w:r w:rsidRPr="00764496">
              <w:rPr>
                <w:rFonts w:ascii="標楷體" w:eastAsia="標楷體" w:hAnsi="標楷體" w:hint="eastAsia"/>
                <w:szCs w:val="24"/>
              </w:rPr>
              <w:t>教師提問：從人為發展各式經濟活動、物質生活，有意無意間對地球環境造成各種衝擊，讓學生發表對於淡水河的更進一步認識，一起來思考「人類不尊重大自然，會</w:t>
            </w:r>
            <w:r w:rsidR="007C6D7B" w:rsidRPr="00764496">
              <w:rPr>
                <w:rFonts w:ascii="標楷體" w:eastAsia="標楷體" w:hAnsi="標楷體" w:hint="eastAsia"/>
                <w:szCs w:val="24"/>
              </w:rPr>
              <w:t>對生活周遭</w:t>
            </w:r>
            <w:r w:rsidRPr="00764496">
              <w:rPr>
                <w:rFonts w:ascii="標楷體" w:eastAsia="標楷體" w:hAnsi="標楷體" w:hint="eastAsia"/>
                <w:szCs w:val="24"/>
              </w:rPr>
              <w:t>造成怎樣的浩劫？」。</w:t>
            </w:r>
          </w:p>
          <w:p w:rsidR="00403F37" w:rsidRPr="00764496" w:rsidRDefault="00403F37" w:rsidP="00764496">
            <w:pPr>
              <w:ind w:left="600" w:hanging="36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</w:t>
            </w:r>
            <w:r w:rsidRPr="00764496">
              <w:rPr>
                <w:rFonts w:eastAsia="標楷體"/>
                <w:szCs w:val="24"/>
              </w:rPr>
              <w:t> </w:t>
            </w:r>
            <w:r w:rsidRPr="00764496">
              <w:rPr>
                <w:rFonts w:ascii="標楷體" w:eastAsia="標楷體" w:hAnsi="標楷體" w:hint="eastAsia"/>
                <w:szCs w:val="24"/>
              </w:rPr>
              <w:t>發下「</w:t>
            </w:r>
            <w:r w:rsidRPr="00764496">
              <w:rPr>
                <w:rFonts w:ascii="標楷體" w:eastAsia="標楷體" w:hAnsi="標楷體" w:hint="eastAsia"/>
                <w:b/>
                <w:bCs/>
                <w:szCs w:val="24"/>
              </w:rPr>
              <w:t xml:space="preserve">在我心中， 最___的那一景 </w:t>
            </w:r>
            <w:r w:rsidRPr="00764496">
              <w:rPr>
                <w:rFonts w:ascii="標楷體" w:eastAsia="標楷體" w:hAnsi="標楷體" w:hint="eastAsia"/>
                <w:szCs w:val="24"/>
              </w:rPr>
              <w:t>」學習單，當作家庭作業。並預告將以在教室公佈欄貼出學習單方式，讓親師生進行互評比賽，選出「淡水河導覽小達人」。</w:t>
            </w:r>
          </w:p>
          <w:p w:rsidR="00C95A02" w:rsidRPr="00764496" w:rsidRDefault="00FA123B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b/>
                <w:bCs/>
                <w:szCs w:val="24"/>
              </w:rPr>
              <w:t xml:space="preserve">　　　　　　</w:t>
            </w:r>
            <w:r w:rsidR="00403F37" w:rsidRPr="00764496">
              <w:rPr>
                <w:rFonts w:ascii="標楷體" w:eastAsia="標楷體" w:hAnsi="標楷體" w:hint="eastAsia"/>
                <w:b/>
                <w:bCs/>
                <w:szCs w:val="24"/>
              </w:rPr>
              <w:t>〈第一節結束〉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82C01" w:rsidRPr="00764496" w:rsidRDefault="00A82C01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8D61B2">
            <w:pPr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5</w:t>
            </w:r>
            <w:r w:rsidRPr="00764496">
              <w:rPr>
                <w:rFonts w:eastAsia="標楷體"/>
                <w:szCs w:val="24"/>
              </w:rPr>
              <w:t>’</w:t>
            </w: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2</w:t>
            </w:r>
            <w:r w:rsidRPr="00764496">
              <w:rPr>
                <w:rFonts w:eastAsia="標楷體"/>
                <w:szCs w:val="24"/>
              </w:rPr>
              <w:t>’</w:t>
            </w: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2</w:t>
            </w:r>
            <w:r w:rsidRPr="00764496">
              <w:rPr>
                <w:rFonts w:eastAsia="標楷體"/>
                <w:szCs w:val="24"/>
              </w:rPr>
              <w:t>’</w:t>
            </w: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984E4D" w:rsidP="00764496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6</w:t>
            </w:r>
            <w:r w:rsidR="00764496" w:rsidRPr="00764496">
              <w:rPr>
                <w:rFonts w:eastAsia="標楷體"/>
                <w:szCs w:val="24"/>
              </w:rPr>
              <w:t>’</w:t>
            </w: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2</w:t>
            </w:r>
            <w:r w:rsidR="00984E4D">
              <w:rPr>
                <w:rFonts w:eastAsia="標楷體" w:hint="eastAsia"/>
                <w:szCs w:val="24"/>
              </w:rPr>
              <w:t>8</w:t>
            </w:r>
            <w:r w:rsidRPr="00764496">
              <w:rPr>
                <w:rFonts w:eastAsia="標楷體"/>
                <w:szCs w:val="24"/>
              </w:rPr>
              <w:t>’</w:t>
            </w: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jc w:val="center"/>
              <w:rPr>
                <w:rFonts w:eastAsia="標楷體"/>
                <w:szCs w:val="24"/>
              </w:rPr>
            </w:pPr>
          </w:p>
          <w:p w:rsidR="00764496" w:rsidRPr="00764496" w:rsidRDefault="00764496" w:rsidP="00764496">
            <w:pPr>
              <w:rPr>
                <w:rFonts w:eastAsia="標楷體"/>
                <w:szCs w:val="24"/>
              </w:rPr>
            </w:pPr>
          </w:p>
          <w:p w:rsidR="00764496" w:rsidRPr="00764496" w:rsidRDefault="00984E4D" w:rsidP="00764496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lastRenderedPageBreak/>
              <w:t>2</w:t>
            </w:r>
            <w:r w:rsidR="00764496" w:rsidRPr="00764496">
              <w:rPr>
                <w:rFonts w:eastAsia="標楷體"/>
                <w:szCs w:val="24"/>
              </w:rPr>
              <w:t>’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4B00" w:rsidRPr="00764496" w:rsidRDefault="00264B00" w:rsidP="00764496">
            <w:pPr>
              <w:ind w:left="220" w:hanging="220"/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>1.教科書電子書</w:t>
            </w:r>
          </w:p>
          <w:p w:rsidR="00264B00" w:rsidRPr="00764496" w:rsidRDefault="00264B00" w:rsidP="00764496">
            <w:pPr>
              <w:ind w:left="220" w:hanging="220"/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2.淡水河相關多媒體影片</w:t>
            </w:r>
          </w:p>
          <w:p w:rsidR="00264B00" w:rsidRPr="00764496" w:rsidRDefault="00264B00" w:rsidP="00764496">
            <w:pPr>
              <w:ind w:left="220" w:hanging="220"/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3.教師自製教學簡報</w:t>
            </w:r>
          </w:p>
          <w:p w:rsidR="00A82C01" w:rsidRPr="00764496" w:rsidRDefault="00264B00" w:rsidP="00764496">
            <w:pPr>
              <w:ind w:left="220" w:hanging="220"/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4.教育部永續發展網站互動遊戲</w:t>
            </w:r>
          </w:p>
          <w:p w:rsidR="00403F37" w:rsidRPr="00764496" w:rsidRDefault="00403F37" w:rsidP="00764496">
            <w:pPr>
              <w:ind w:left="220" w:hanging="220"/>
              <w:rPr>
                <w:szCs w:val="24"/>
              </w:rPr>
            </w:pPr>
            <w:r w:rsidRPr="00764496">
              <w:rPr>
                <w:rFonts w:hint="eastAsia"/>
                <w:szCs w:val="24"/>
              </w:rPr>
              <w:t>5.</w:t>
            </w:r>
            <w:r w:rsidRPr="00764496">
              <w:rPr>
                <w:rFonts w:ascii="標楷體" w:eastAsia="標楷體" w:hAnsi="標楷體" w:hint="eastAsia"/>
                <w:szCs w:val="24"/>
              </w:rPr>
              <w:t xml:space="preserve"> 「</w:t>
            </w:r>
            <w:r w:rsidRPr="00764496">
              <w:rPr>
                <w:rFonts w:ascii="標楷體" w:eastAsia="標楷體" w:hAnsi="標楷體" w:hint="eastAsia"/>
                <w:b/>
                <w:bCs/>
                <w:szCs w:val="24"/>
              </w:rPr>
              <w:t xml:space="preserve">在我心中， 最___的那一景 </w:t>
            </w:r>
            <w:r w:rsidRPr="00764496">
              <w:rPr>
                <w:rFonts w:ascii="標楷體" w:eastAsia="標楷體" w:hAnsi="標楷體" w:hint="eastAsia"/>
                <w:szCs w:val="24"/>
              </w:rPr>
              <w:t>」學習單</w:t>
            </w: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B6341" w:rsidRPr="00764496" w:rsidRDefault="00DB6341" w:rsidP="00764496">
            <w:pPr>
              <w:jc w:val="center"/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1.學習單撰寫</w:t>
            </w:r>
          </w:p>
          <w:p w:rsidR="00DB6341" w:rsidRPr="00764496" w:rsidRDefault="00DB6341" w:rsidP="00764496">
            <w:pPr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2.口頭發表</w:t>
            </w:r>
          </w:p>
          <w:p w:rsidR="00A82C01" w:rsidRPr="00764496" w:rsidRDefault="00DB6341" w:rsidP="00764496">
            <w:pPr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3.互評</w:t>
            </w:r>
          </w:p>
        </w:tc>
      </w:tr>
      <w:tr w:rsidR="00182B9D" w:rsidRPr="00764496" w:rsidTr="00182B9D">
        <w:trPr>
          <w:jc w:val="center"/>
        </w:trPr>
        <w:tc>
          <w:tcPr>
            <w:tcW w:w="136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795E" w:rsidRPr="00764496" w:rsidRDefault="0009795E" w:rsidP="00764496">
            <w:pPr>
              <w:jc w:val="center"/>
              <w:rPr>
                <w:rFonts w:eastAsia="標楷體"/>
                <w:w w:val="80"/>
                <w:szCs w:val="24"/>
              </w:rPr>
            </w:pPr>
            <w:r w:rsidRPr="00764496">
              <w:rPr>
                <w:rFonts w:eastAsia="標楷體"/>
                <w:w w:val="80"/>
                <w:szCs w:val="24"/>
              </w:rPr>
              <w:lastRenderedPageBreak/>
              <w:br w:type="column"/>
            </w:r>
            <w:r w:rsidRPr="00764496">
              <w:rPr>
                <w:rFonts w:eastAsia="標楷體"/>
                <w:w w:val="80"/>
                <w:szCs w:val="24"/>
              </w:rPr>
              <w:br w:type="column"/>
            </w:r>
            <w:r w:rsidRPr="00764496">
              <w:rPr>
                <w:rFonts w:eastAsia="標楷體" w:hint="eastAsia"/>
                <w:spacing w:val="-20"/>
                <w:szCs w:val="24"/>
              </w:rPr>
              <w:t>具體目標</w:t>
            </w:r>
          </w:p>
        </w:tc>
        <w:tc>
          <w:tcPr>
            <w:tcW w:w="5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795E" w:rsidRPr="00764496" w:rsidRDefault="0009795E" w:rsidP="00764496">
            <w:pPr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pacing w:val="-20"/>
                <w:szCs w:val="24"/>
              </w:rPr>
              <w:t>教學設計流程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795E" w:rsidRPr="00764496" w:rsidRDefault="0009795E" w:rsidP="00764496">
            <w:pPr>
              <w:jc w:val="center"/>
              <w:rPr>
                <w:rFonts w:eastAsia="標楷體"/>
                <w:spacing w:val="-20"/>
                <w:szCs w:val="24"/>
              </w:rPr>
            </w:pPr>
            <w:r w:rsidRPr="00764496">
              <w:rPr>
                <w:rFonts w:eastAsia="標楷體" w:hint="eastAsia"/>
                <w:spacing w:val="-20"/>
                <w:szCs w:val="24"/>
              </w:rPr>
              <w:t>時間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795E" w:rsidRPr="00764496" w:rsidRDefault="0009795E" w:rsidP="00764496">
            <w:pPr>
              <w:jc w:val="center"/>
              <w:rPr>
                <w:rFonts w:eastAsia="標楷體"/>
                <w:spacing w:val="-20"/>
                <w:szCs w:val="24"/>
              </w:rPr>
            </w:pPr>
            <w:r w:rsidRPr="00764496">
              <w:rPr>
                <w:rFonts w:eastAsia="標楷體" w:hint="eastAsia"/>
                <w:spacing w:val="-20"/>
                <w:szCs w:val="24"/>
              </w:rPr>
              <w:t>教學資源</w:t>
            </w: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9795E" w:rsidRPr="00764496" w:rsidRDefault="0009795E" w:rsidP="00764496">
            <w:pPr>
              <w:jc w:val="center"/>
              <w:rPr>
                <w:rFonts w:eastAsia="標楷體"/>
                <w:spacing w:val="-20"/>
                <w:szCs w:val="24"/>
              </w:rPr>
            </w:pPr>
            <w:r w:rsidRPr="00764496">
              <w:rPr>
                <w:rFonts w:eastAsia="標楷體" w:hint="eastAsia"/>
                <w:spacing w:val="-20"/>
                <w:szCs w:val="24"/>
              </w:rPr>
              <w:t>評量方式與標準</w:t>
            </w:r>
          </w:p>
        </w:tc>
      </w:tr>
      <w:tr w:rsidR="00EA65B0" w:rsidRPr="00764496" w:rsidTr="00182B9D">
        <w:trPr>
          <w:jc w:val="center"/>
        </w:trPr>
        <w:tc>
          <w:tcPr>
            <w:tcW w:w="136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1.</w:t>
            </w:r>
            <w:r w:rsidRPr="00764496">
              <w:rPr>
                <w:rFonts w:eastAsia="標楷體" w:hint="eastAsia"/>
                <w:szCs w:val="24"/>
              </w:rPr>
              <w:t>認識並欣賞台灣的海岸、淡水河流域與特色。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2.</w:t>
            </w:r>
            <w:r w:rsidRPr="00764496">
              <w:rPr>
                <w:rFonts w:eastAsia="標楷體" w:hint="eastAsia"/>
                <w:szCs w:val="24"/>
              </w:rPr>
              <w:t>分享自身與河流、海洋接觸的經驗。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3.</w:t>
            </w:r>
            <w:r w:rsidRPr="00764496">
              <w:rPr>
                <w:rFonts w:eastAsia="標楷體" w:hint="eastAsia"/>
                <w:szCs w:val="24"/>
              </w:rPr>
              <w:t>能了解河流、海洋與我們日常生活的關係與互動。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4.</w:t>
            </w:r>
            <w:r w:rsidRPr="00764496">
              <w:rPr>
                <w:rFonts w:eastAsia="標楷體" w:hint="eastAsia"/>
                <w:szCs w:val="24"/>
              </w:rPr>
              <w:t>認識常見的河流、海洋環境問題及造成原因。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5.</w:t>
            </w:r>
            <w:r w:rsidRPr="00764496">
              <w:rPr>
                <w:rFonts w:eastAsia="標楷體" w:hint="eastAsia"/>
                <w:szCs w:val="24"/>
              </w:rPr>
              <w:t>理解現今河川、海洋</w:t>
            </w:r>
            <w:r w:rsidRPr="00764496">
              <w:rPr>
                <w:rFonts w:eastAsia="標楷體" w:hint="eastAsia"/>
                <w:szCs w:val="24"/>
              </w:rPr>
              <w:lastRenderedPageBreak/>
              <w:t>環境遭破壞的程度與生命和水文互依互存的重要。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6.</w:t>
            </w:r>
            <w:r w:rsidRPr="00764496">
              <w:rPr>
                <w:rFonts w:eastAsia="標楷體" w:hint="eastAsia"/>
                <w:szCs w:val="24"/>
              </w:rPr>
              <w:t>能了解海洋的問題是相互關連不分國界的。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7.</w:t>
            </w:r>
            <w:r w:rsidRPr="00764496">
              <w:rPr>
                <w:rFonts w:eastAsia="標楷體" w:hint="eastAsia"/>
                <w:szCs w:val="24"/>
              </w:rPr>
              <w:t>反省如何改善環境，尋找保護河流、海洋的方法。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8.</w:t>
            </w:r>
            <w:r w:rsidRPr="00764496">
              <w:rPr>
                <w:rFonts w:eastAsia="標楷體" w:hint="eastAsia"/>
                <w:szCs w:val="24"/>
              </w:rPr>
              <w:t>能察覺保護河川、海洋與自然的重要，從而致力保護大自然。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9.</w:t>
            </w:r>
            <w:r w:rsidRPr="00764496">
              <w:rPr>
                <w:rFonts w:eastAsia="標楷體" w:hint="eastAsia"/>
                <w:szCs w:val="24"/>
              </w:rPr>
              <w:t>能涵養熱愛海洋情操與增進探索海洋知識的興趣。</w:t>
            </w:r>
          </w:p>
          <w:p w:rsidR="0009795E" w:rsidRPr="00764496" w:rsidRDefault="0009795E" w:rsidP="00764496">
            <w:pPr>
              <w:jc w:val="both"/>
              <w:rPr>
                <w:rFonts w:eastAsia="標楷體"/>
                <w:w w:val="80"/>
                <w:szCs w:val="24"/>
              </w:rPr>
            </w:pPr>
          </w:p>
        </w:tc>
        <w:tc>
          <w:tcPr>
            <w:tcW w:w="5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>【準備活動】</w:t>
            </w: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（一）將全班分為五組（約3至5人為一組）並進行工作分配：如選出組長、口頭報告的同學，將名單事先交於老師，上課時分組就座。</w:t>
            </w:r>
          </w:p>
          <w:p w:rsidR="0009795E" w:rsidRPr="00764496" w:rsidRDefault="00915E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（二）請同學回去蒐集一則關於海洋的新聞</w:t>
            </w:r>
            <w:r w:rsidR="0094042F" w:rsidRPr="00764496">
              <w:rPr>
                <w:rFonts w:ascii="標楷體" w:eastAsia="標楷體" w:hAnsi="標楷體" w:hint="eastAsia"/>
                <w:szCs w:val="24"/>
              </w:rPr>
              <w:t>，並繪製出各組心中的海洋</w:t>
            </w:r>
            <w:r w:rsidRPr="00764496">
              <w:rPr>
                <w:rFonts w:ascii="標楷體" w:eastAsia="標楷體" w:hAnsi="標楷體" w:hint="eastAsia"/>
                <w:szCs w:val="24"/>
              </w:rPr>
              <w:t>。</w:t>
            </w:r>
            <w:r w:rsidR="0009795E" w:rsidRPr="00764496">
              <w:rPr>
                <w:rFonts w:ascii="標楷體" w:eastAsia="標楷體" w:hAnsi="標楷體" w:hint="eastAsia"/>
                <w:szCs w:val="24"/>
              </w:rPr>
              <w:t xml:space="preserve"> </w:t>
            </w: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◎教師：</w:t>
            </w: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</w:t>
            </w:r>
            <w:r w:rsidR="00915E9E" w:rsidRPr="00764496">
              <w:rPr>
                <w:rFonts w:ascii="標楷體" w:eastAsia="標楷體" w:hAnsi="標楷體" w:hint="eastAsia"/>
                <w:szCs w:val="24"/>
              </w:rPr>
              <w:t>準備台灣海岸</w:t>
            </w:r>
            <w:r w:rsidRPr="00764496">
              <w:rPr>
                <w:rFonts w:ascii="標楷體" w:eastAsia="標楷體" w:hAnsi="標楷體" w:hint="eastAsia"/>
                <w:szCs w:val="24"/>
              </w:rPr>
              <w:t>的相關新聞、資訊和影音及設計投影片遊戲。</w:t>
            </w: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2.自製的Power Point</w:t>
            </w:r>
            <w:r w:rsidR="00915E9E" w:rsidRPr="00764496">
              <w:rPr>
                <w:rFonts w:ascii="標楷體" w:eastAsia="標楷體" w:hAnsi="標楷體" w:hint="eastAsia"/>
                <w:szCs w:val="24"/>
              </w:rPr>
              <w:t>或現有的圖片，秀出臺灣海洋</w:t>
            </w:r>
            <w:r w:rsidRPr="00764496">
              <w:rPr>
                <w:rFonts w:ascii="標楷體" w:eastAsia="標楷體" w:hAnsi="標楷體" w:hint="eastAsia"/>
                <w:szCs w:val="24"/>
              </w:rPr>
              <w:t>環境的照片。</w:t>
            </w: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◎學生：</w:t>
            </w: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</w:t>
            </w:r>
            <w:r w:rsidR="0094042F" w:rsidRPr="00764496">
              <w:rPr>
                <w:rFonts w:ascii="標楷體" w:eastAsia="標楷體" w:hAnsi="標楷體" w:hint="eastAsia"/>
                <w:szCs w:val="24"/>
              </w:rPr>
              <w:t>蒐集海洋相關新聞一則。</w:t>
            </w: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</w:t>
            </w:r>
            <w:r w:rsidR="0094042F" w:rsidRPr="00764496">
              <w:rPr>
                <w:rFonts w:ascii="標楷體" w:eastAsia="標楷體" w:hAnsi="標楷體" w:hint="eastAsia"/>
                <w:szCs w:val="24"/>
              </w:rPr>
              <w:t>繪製學習單上「心中的海洋」</w:t>
            </w:r>
          </w:p>
          <w:p w:rsidR="00984E4D" w:rsidRDefault="00984E4D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</w:p>
          <w:p w:rsidR="0009795E" w:rsidRPr="00764496" w:rsidRDefault="0009795E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  <w:r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◎引起動機：</w:t>
            </w:r>
            <w:r w:rsidR="0094042F"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心中的海洋</w:t>
            </w: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1. </w:t>
            </w:r>
            <w:r w:rsidR="0094042F" w:rsidRPr="00764496">
              <w:rPr>
                <w:rFonts w:ascii="標楷體" w:eastAsia="標楷體" w:hAnsi="標楷體" w:hint="eastAsia"/>
                <w:szCs w:val="24"/>
              </w:rPr>
              <w:t>請各組分享、發表繪製的「我們心中的海洋」</w:t>
            </w:r>
            <w:r w:rsidR="00EA65B0" w:rsidRPr="00764496">
              <w:rPr>
                <w:rFonts w:ascii="標楷體" w:eastAsia="標楷體" w:hAnsi="標楷體" w:hint="eastAsia"/>
                <w:szCs w:val="24"/>
              </w:rPr>
              <w:t>，並討論與實際景觀可能出現的差異性</w:t>
            </w:r>
            <w:r w:rsidRPr="00764496"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984E4D" w:rsidRDefault="00984E4D" w:rsidP="00764496">
            <w:pPr>
              <w:rPr>
                <w:rFonts w:ascii="標楷體" w:eastAsia="標楷體" w:hAnsi="標楷體"/>
                <w:szCs w:val="24"/>
              </w:rPr>
            </w:pP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【發展活動】</w:t>
            </w:r>
          </w:p>
          <w:p w:rsidR="0009795E" w:rsidRPr="00764496" w:rsidRDefault="00EA65B0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  <w:r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活動一</w:t>
            </w:r>
            <w:r w:rsidR="0009795E"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：</w:t>
            </w:r>
            <w:r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海岸拼圖九宮格</w:t>
            </w:r>
          </w:p>
          <w:p w:rsidR="00EA65B0" w:rsidRPr="00764496" w:rsidRDefault="00EA65B0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 展示台灣環境資訊協會2012遴選公布台灣「最美最值得守護」的九大海岸圖片。</w:t>
            </w:r>
          </w:p>
          <w:p w:rsidR="00EA65B0" w:rsidRPr="00764496" w:rsidRDefault="00EA65B0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2.學生進行學習單活動一，填寫九宮格並推測可能獲選原因。</w:t>
            </w:r>
          </w:p>
          <w:p w:rsidR="00EA65B0" w:rsidRPr="00764496" w:rsidRDefault="00EA65B0" w:rsidP="00764496">
            <w:pPr>
              <w:rPr>
                <w:rFonts w:ascii="標楷體" w:eastAsia="標楷體" w:hAnsi="標楷體"/>
                <w:szCs w:val="24"/>
                <w:shd w:val="clear" w:color="auto" w:fill="FFFFFF"/>
              </w:rPr>
            </w:pP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◎教師引導</w:t>
            </w:r>
          </w:p>
          <w:p w:rsidR="00EA65B0" w:rsidRPr="00764496" w:rsidRDefault="00423AB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臺灣海岸十分</w:t>
            </w:r>
            <w:r w:rsidR="00EA65B0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美麗</w:t>
            </w: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又各區擁有不同特色，卻也相當脆弱，需要大家的有效維護</w:t>
            </w:r>
            <w:r w:rsidR="00EA65B0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。</w:t>
            </w: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藉由圖片的認識</w:t>
            </w:r>
            <w:r w:rsidR="00EA65B0" w:rsidRPr="00764496">
              <w:rPr>
                <w:rFonts w:ascii="標楷體" w:eastAsia="標楷體" w:hAnsi="標楷體" w:hint="eastAsia"/>
                <w:szCs w:val="24"/>
              </w:rPr>
              <w:t>，</w:t>
            </w:r>
            <w:r w:rsidRPr="00764496">
              <w:rPr>
                <w:rFonts w:ascii="標楷體" w:eastAsia="標楷體" w:hAnsi="標楷體" w:hint="eastAsia"/>
                <w:szCs w:val="24"/>
              </w:rPr>
              <w:t>與自己過往經驗做對照，結合人類與大自然的情感，提醒同學隨時隨地守護海洋</w:t>
            </w:r>
            <w:r w:rsidR="00EA65B0" w:rsidRPr="00764496"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EE7488" w:rsidRPr="00764496" w:rsidRDefault="00EE7488" w:rsidP="00764496">
            <w:pPr>
              <w:rPr>
                <w:rFonts w:ascii="標楷體" w:eastAsia="標楷體" w:hAnsi="標楷體"/>
                <w:szCs w:val="24"/>
              </w:rPr>
            </w:pPr>
          </w:p>
          <w:p w:rsidR="00EE7488" w:rsidRPr="00764496" w:rsidRDefault="00EE7488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  <w:r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 xml:space="preserve">活動二：人生海海 知多少 -賓果遊戲 </w:t>
            </w:r>
          </w:p>
          <w:p w:rsidR="00275D41" w:rsidRPr="00764496" w:rsidRDefault="00275D41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1.分組進行「賓果」遊戲，各組討論關於臺灣海洋發展不可不知的25件事之答案，並進行賓果連線，一起理解臺灣位置造就哪些海洋優勢，並體驗臺灣的海洋正遭受哪些事件影響。</w:t>
            </w:r>
          </w:p>
          <w:p w:rsidR="00275D41" w:rsidRPr="00764496" w:rsidRDefault="00275D41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2.詳細題目如附件。</w:t>
            </w:r>
          </w:p>
          <w:p w:rsidR="00275D41" w:rsidRPr="00764496" w:rsidRDefault="00275D41" w:rsidP="00764496">
            <w:pPr>
              <w:rPr>
                <w:rFonts w:ascii="標楷體" w:eastAsia="標楷體" w:hAnsi="標楷體"/>
                <w:szCs w:val="24"/>
                <w:shd w:val="clear" w:color="auto" w:fill="FFFFFF"/>
              </w:rPr>
            </w:pP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◎教師引導</w:t>
            </w:r>
          </w:p>
          <w:p w:rsidR="00275D41" w:rsidRPr="00764496" w:rsidRDefault="00274B7A" w:rsidP="00764496">
            <w:pPr>
              <w:rPr>
                <w:rFonts w:ascii="標楷體" w:eastAsia="標楷體" w:hAnsi="標楷體"/>
                <w:b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從以上的課程可知台灣依存</w:t>
            </w:r>
            <w:r w:rsidR="00275D41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海洋甚深，</w:t>
            </w:r>
            <w:r w:rsidR="000C4229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海洋資源讓我們的生活更加豐富有利</w:t>
            </w:r>
            <w:r w:rsidR="00275D41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，</w:t>
            </w:r>
            <w:r w:rsidR="000C4229" w:rsidRPr="00764496">
              <w:rPr>
                <w:rFonts w:ascii="標楷體" w:eastAsia="標楷體" w:hAnsi="標楷體" w:hint="eastAsia"/>
                <w:szCs w:val="24"/>
              </w:rPr>
              <w:t>海洋對於氣候調節、生物繁衍、形塑文化、經濟發展、</w:t>
            </w:r>
            <w:r w:rsidR="00275D41" w:rsidRPr="00764496">
              <w:rPr>
                <w:rFonts w:ascii="標楷體" w:eastAsia="標楷體" w:hAnsi="標楷體" w:hint="eastAsia"/>
                <w:szCs w:val="24"/>
              </w:rPr>
              <w:t>交通</w:t>
            </w:r>
            <w:r w:rsidR="000C4229" w:rsidRPr="00764496">
              <w:rPr>
                <w:rFonts w:ascii="標楷體" w:eastAsia="標楷體" w:hAnsi="標楷體" w:hint="eastAsia"/>
                <w:szCs w:val="24"/>
              </w:rPr>
              <w:t>往來、教育研究等都很重要，</w:t>
            </w:r>
            <w:r w:rsidR="00275D41" w:rsidRPr="00764496">
              <w:rPr>
                <w:rFonts w:ascii="標楷體" w:eastAsia="標楷體" w:hAnsi="標楷體" w:hint="eastAsia"/>
                <w:szCs w:val="24"/>
              </w:rPr>
              <w:t>是海島臺灣世代子民生存發展的重要資產。</w:t>
            </w:r>
            <w:r w:rsidR="000C4229" w:rsidRPr="00764496">
              <w:rPr>
                <w:rFonts w:ascii="標楷體" w:eastAsia="標楷體" w:hAnsi="標楷體" w:hint="eastAsia"/>
                <w:szCs w:val="24"/>
              </w:rPr>
              <w:t>而這份珍貴的資源卻也因為人類的不以為意，面臨巨大的浩劫，人類也正在自食惡果中，</w:t>
            </w:r>
            <w:r w:rsidR="000C4229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所以我們是不是應該盡自己的力量，好好思索並付諸行動去愛護珍貴的海洋資產</w:t>
            </w:r>
            <w:r w:rsidR="00275D41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！</w:t>
            </w:r>
          </w:p>
          <w:p w:rsidR="00984E4D" w:rsidRDefault="00984E4D" w:rsidP="00764496">
            <w:pPr>
              <w:rPr>
                <w:rFonts w:ascii="標楷體" w:eastAsia="標楷體" w:hAnsi="標楷體"/>
                <w:szCs w:val="24"/>
              </w:rPr>
            </w:pP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【綜合活動】</w:t>
            </w: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</w:t>
            </w:r>
            <w:r w:rsidRPr="00764496">
              <w:rPr>
                <w:rFonts w:ascii="標楷體" w:eastAsia="標楷體" w:hAnsi="標楷體"/>
                <w:szCs w:val="24"/>
              </w:rPr>
              <w:t>  </w:t>
            </w:r>
            <w:r w:rsidRPr="00764496">
              <w:rPr>
                <w:rFonts w:ascii="標楷體" w:eastAsia="標楷體" w:hAnsi="標楷體" w:hint="eastAsia"/>
                <w:szCs w:val="24"/>
              </w:rPr>
              <w:t>教師提問：</w:t>
            </w:r>
            <w:r w:rsidR="00F87C05" w:rsidRPr="00764496">
              <w:rPr>
                <w:rFonts w:ascii="標楷體" w:eastAsia="標楷體" w:hAnsi="標楷體" w:hint="eastAsia"/>
                <w:szCs w:val="24"/>
              </w:rPr>
              <w:t>從上節課提及的淡水河，再擴充到今日的海洋，</w:t>
            </w:r>
            <w:r w:rsidRPr="00764496">
              <w:rPr>
                <w:rFonts w:ascii="標楷體" w:eastAsia="標楷體" w:hAnsi="標楷體" w:hint="eastAsia"/>
                <w:szCs w:val="24"/>
              </w:rPr>
              <w:t>「人類不尊重大自然，會</w:t>
            </w:r>
            <w:r w:rsidR="00F87C05" w:rsidRPr="00764496">
              <w:rPr>
                <w:rFonts w:ascii="標楷體" w:eastAsia="標楷體" w:hAnsi="標楷體" w:hint="eastAsia"/>
                <w:szCs w:val="24"/>
              </w:rPr>
              <w:t>對地球</w:t>
            </w:r>
            <w:r w:rsidRPr="00764496">
              <w:rPr>
                <w:rFonts w:ascii="標楷體" w:eastAsia="標楷體" w:hAnsi="標楷體" w:hint="eastAsia"/>
                <w:szCs w:val="24"/>
              </w:rPr>
              <w:t>造成怎樣的浩劫？」</w:t>
            </w:r>
            <w:r w:rsidR="00F87C05" w:rsidRPr="00764496">
              <w:rPr>
                <w:rFonts w:ascii="標楷體" w:eastAsia="標楷體" w:hAnsi="標楷體" w:hint="eastAsia"/>
                <w:szCs w:val="24"/>
              </w:rPr>
              <w:t>答案很明顯，能有的作法同學也都十分清楚，但有甚麼方法能夠讓更多人知悉病行動呢?</w:t>
            </w: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</w:t>
            </w:r>
            <w:r w:rsidRPr="00764496">
              <w:rPr>
                <w:rFonts w:ascii="標楷體" w:eastAsia="標楷體" w:hAnsi="標楷體"/>
                <w:szCs w:val="24"/>
              </w:rPr>
              <w:t> </w:t>
            </w:r>
            <w:r w:rsidR="00F87C05" w:rsidRPr="00764496">
              <w:rPr>
                <w:rFonts w:ascii="標楷體" w:eastAsia="標楷體" w:hAnsi="標楷體" w:hint="eastAsia"/>
                <w:szCs w:val="24"/>
              </w:rPr>
              <w:t>請小組完成「寫給海洋的一封信」，反思我們該以何種態度面對海洋資雸，</w:t>
            </w:r>
            <w:r w:rsidRPr="00764496">
              <w:rPr>
                <w:rFonts w:ascii="標楷體" w:eastAsia="標楷體" w:hAnsi="標楷體" w:hint="eastAsia"/>
                <w:szCs w:val="24"/>
              </w:rPr>
              <w:t>並預告將以在</w:t>
            </w:r>
            <w:r w:rsidR="00F87C05" w:rsidRPr="00764496">
              <w:rPr>
                <w:rFonts w:ascii="標楷體" w:eastAsia="標楷體" w:hAnsi="標楷體" w:hint="eastAsia"/>
                <w:szCs w:val="24"/>
              </w:rPr>
              <w:t>教室公佈欄貼出學習單</w:t>
            </w:r>
            <w:r w:rsidRPr="00764496"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09795E" w:rsidRPr="00764496" w:rsidRDefault="0009795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 xml:space="preserve">　　　　　　</w:t>
            </w:r>
            <w:r w:rsidR="00F87C05" w:rsidRPr="00764496">
              <w:rPr>
                <w:rFonts w:ascii="標楷體" w:eastAsia="標楷體" w:hAnsi="標楷體" w:hint="eastAsia"/>
                <w:szCs w:val="24"/>
              </w:rPr>
              <w:t>〈第二</w:t>
            </w:r>
            <w:r w:rsidRPr="00764496">
              <w:rPr>
                <w:rFonts w:ascii="標楷體" w:eastAsia="標楷體" w:hAnsi="標楷體" w:hint="eastAsia"/>
                <w:szCs w:val="24"/>
              </w:rPr>
              <w:t>節結束〉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4E4D" w:rsidRPr="00764496" w:rsidRDefault="00984E4D" w:rsidP="00984E4D">
            <w:pPr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Pr="00764496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984E4D" w:rsidP="00984E4D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2</w:t>
            </w:r>
            <w:r w:rsidR="00804466" w:rsidRPr="00764496">
              <w:rPr>
                <w:rFonts w:eastAsia="標楷體"/>
                <w:szCs w:val="24"/>
              </w:rPr>
              <w:t>’</w:t>
            </w: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Pr="00764496" w:rsidRDefault="00804466" w:rsidP="00764496">
            <w:pPr>
              <w:jc w:val="center"/>
              <w:rPr>
                <w:rFonts w:eastAsia="標楷體"/>
                <w:szCs w:val="24"/>
              </w:rPr>
            </w:pPr>
          </w:p>
          <w:p w:rsidR="00804466" w:rsidRDefault="00984E4D" w:rsidP="00984E4D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8</w:t>
            </w:r>
            <w:r w:rsidR="00804466" w:rsidRPr="00764496">
              <w:rPr>
                <w:rFonts w:eastAsia="標楷體"/>
                <w:szCs w:val="24"/>
              </w:rPr>
              <w:t>’</w:t>
            </w:r>
          </w:p>
          <w:p w:rsidR="00984E4D" w:rsidRDefault="00984E4D" w:rsidP="00984E4D">
            <w:pPr>
              <w:jc w:val="center"/>
              <w:rPr>
                <w:rFonts w:eastAsia="標楷體"/>
                <w:szCs w:val="24"/>
              </w:rPr>
            </w:pPr>
          </w:p>
          <w:p w:rsidR="00984E4D" w:rsidRDefault="00984E4D" w:rsidP="00984E4D">
            <w:pPr>
              <w:jc w:val="center"/>
              <w:rPr>
                <w:rFonts w:eastAsia="標楷體"/>
                <w:szCs w:val="24"/>
              </w:rPr>
            </w:pPr>
          </w:p>
          <w:p w:rsidR="00984E4D" w:rsidRDefault="00984E4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30</w:t>
            </w:r>
            <w:r>
              <w:rPr>
                <w:rFonts w:eastAsia="標楷體"/>
                <w:szCs w:val="24"/>
              </w:rPr>
              <w:t>’</w:t>
            </w: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2</w:t>
            </w:r>
            <w:r>
              <w:rPr>
                <w:rFonts w:eastAsia="標楷體"/>
                <w:szCs w:val="24"/>
              </w:rPr>
              <w:t>’</w:t>
            </w: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984E4D">
            <w:pPr>
              <w:jc w:val="center"/>
              <w:rPr>
                <w:rFonts w:eastAsia="標楷體"/>
                <w:szCs w:val="24"/>
              </w:rPr>
            </w:pPr>
          </w:p>
          <w:p w:rsidR="00DD553D" w:rsidRPr="00764496" w:rsidRDefault="00DD553D" w:rsidP="00984E4D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3</w:t>
            </w:r>
            <w:r>
              <w:rPr>
                <w:rFonts w:eastAsia="標楷體"/>
                <w:szCs w:val="24"/>
              </w:rPr>
              <w:t>’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9795E" w:rsidRPr="00764496" w:rsidRDefault="0009795E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>1.教科書電子書</w:t>
            </w:r>
          </w:p>
          <w:p w:rsidR="0009795E" w:rsidRPr="00764496" w:rsidRDefault="0009795E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2.淡水河相關多媒體影片</w:t>
            </w:r>
          </w:p>
          <w:p w:rsidR="0009795E" w:rsidRPr="00764496" w:rsidRDefault="0009795E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3.教師自製教學簡報</w:t>
            </w:r>
          </w:p>
          <w:p w:rsidR="0009795E" w:rsidRPr="00764496" w:rsidRDefault="0009795E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4.教育部永續發展網站互動遊</w:t>
            </w: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>戲</w:t>
            </w:r>
          </w:p>
          <w:p w:rsidR="00EA65B0" w:rsidRPr="00764496" w:rsidRDefault="0009795E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5.</w:t>
            </w:r>
            <w:r w:rsidR="00423AB4" w:rsidRPr="00764496">
              <w:rPr>
                <w:rFonts w:ascii="標楷體" w:eastAsia="標楷體" w:hAnsi="標楷體" w:hint="eastAsia"/>
                <w:szCs w:val="24"/>
              </w:rPr>
              <w:t>「你認識海洋嗎」</w:t>
            </w:r>
            <w:r w:rsidR="00EA65B0" w:rsidRPr="00764496">
              <w:rPr>
                <w:rFonts w:ascii="標楷體" w:eastAsia="標楷體" w:hAnsi="標楷體" w:hint="eastAsia"/>
                <w:szCs w:val="24"/>
              </w:rPr>
              <w:t>學生活動單</w:t>
            </w:r>
          </w:p>
          <w:p w:rsidR="0009795E" w:rsidRPr="00764496" w:rsidRDefault="0009795E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B6341" w:rsidRPr="00764496" w:rsidRDefault="00DB6341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>1.學習單撰寫</w:t>
            </w:r>
          </w:p>
          <w:p w:rsidR="00DB6341" w:rsidRPr="00764496" w:rsidRDefault="00DB6341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2.口頭發表</w:t>
            </w:r>
          </w:p>
          <w:p w:rsidR="0009795E" w:rsidRPr="00764496" w:rsidRDefault="00DB6341" w:rsidP="00764496">
            <w:pPr>
              <w:ind w:left="220" w:hanging="220"/>
              <w:rPr>
                <w:rFonts w:eastAsia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3.互評</w:t>
            </w:r>
          </w:p>
        </w:tc>
      </w:tr>
      <w:tr w:rsidR="00F62A74" w:rsidRPr="00764496" w:rsidTr="008E5147">
        <w:trPr>
          <w:jc w:val="center"/>
        </w:trPr>
        <w:tc>
          <w:tcPr>
            <w:tcW w:w="136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2A74" w:rsidRPr="00764496" w:rsidRDefault="00F62A74" w:rsidP="00764496">
            <w:pPr>
              <w:jc w:val="center"/>
              <w:rPr>
                <w:rFonts w:eastAsia="標楷體"/>
                <w:w w:val="80"/>
                <w:szCs w:val="24"/>
              </w:rPr>
            </w:pPr>
            <w:r w:rsidRPr="00764496">
              <w:rPr>
                <w:rFonts w:eastAsia="標楷體"/>
                <w:w w:val="80"/>
                <w:szCs w:val="24"/>
              </w:rPr>
              <w:lastRenderedPageBreak/>
              <w:br w:type="column"/>
            </w:r>
            <w:r w:rsidRPr="00764496">
              <w:rPr>
                <w:rFonts w:eastAsia="標楷體"/>
                <w:w w:val="80"/>
                <w:szCs w:val="24"/>
              </w:rPr>
              <w:br w:type="column"/>
            </w:r>
            <w:r w:rsidRPr="00764496">
              <w:rPr>
                <w:rFonts w:eastAsia="標楷體" w:hint="eastAsia"/>
                <w:spacing w:val="-20"/>
                <w:szCs w:val="24"/>
              </w:rPr>
              <w:t>具體目標</w:t>
            </w:r>
          </w:p>
        </w:tc>
        <w:tc>
          <w:tcPr>
            <w:tcW w:w="5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pacing w:val="-20"/>
                <w:szCs w:val="24"/>
              </w:rPr>
              <w:t>教學設計流程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2A74" w:rsidRPr="00764496" w:rsidRDefault="00F62A74" w:rsidP="00764496">
            <w:pPr>
              <w:jc w:val="center"/>
              <w:rPr>
                <w:rFonts w:eastAsia="標楷體"/>
                <w:spacing w:val="-20"/>
                <w:szCs w:val="24"/>
              </w:rPr>
            </w:pPr>
            <w:r w:rsidRPr="00764496">
              <w:rPr>
                <w:rFonts w:eastAsia="標楷體" w:hint="eastAsia"/>
                <w:spacing w:val="-20"/>
                <w:szCs w:val="24"/>
              </w:rPr>
              <w:t>時間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2A74" w:rsidRPr="00764496" w:rsidRDefault="00F62A74" w:rsidP="00764496">
            <w:pPr>
              <w:jc w:val="center"/>
              <w:rPr>
                <w:rFonts w:eastAsia="標楷體"/>
                <w:spacing w:val="-20"/>
                <w:szCs w:val="24"/>
              </w:rPr>
            </w:pPr>
            <w:r w:rsidRPr="00764496">
              <w:rPr>
                <w:rFonts w:eastAsia="標楷體" w:hint="eastAsia"/>
                <w:spacing w:val="-20"/>
                <w:szCs w:val="24"/>
              </w:rPr>
              <w:t>教學資源</w:t>
            </w: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F62A74" w:rsidRPr="00764496" w:rsidRDefault="00F62A74" w:rsidP="00764496">
            <w:pPr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pacing w:val="-20"/>
                <w:szCs w:val="24"/>
              </w:rPr>
              <w:t>評量方式與標準</w:t>
            </w:r>
          </w:p>
        </w:tc>
      </w:tr>
      <w:tr w:rsidR="00F62A74" w:rsidRPr="00764496" w:rsidTr="00182B9D">
        <w:trPr>
          <w:jc w:val="center"/>
        </w:trPr>
        <w:tc>
          <w:tcPr>
            <w:tcW w:w="136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1.</w:t>
            </w:r>
            <w:r w:rsidRPr="00764496">
              <w:rPr>
                <w:rFonts w:eastAsia="標楷體" w:hint="eastAsia"/>
                <w:szCs w:val="24"/>
              </w:rPr>
              <w:t>認識並欣賞台灣的海岸、淡水河流域與特色。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2.</w:t>
            </w:r>
            <w:r w:rsidRPr="00764496">
              <w:rPr>
                <w:rFonts w:eastAsia="標楷體" w:hint="eastAsia"/>
                <w:szCs w:val="24"/>
              </w:rPr>
              <w:t>分享自身與河流、海洋接觸的經驗。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3.</w:t>
            </w:r>
            <w:r w:rsidRPr="00764496">
              <w:rPr>
                <w:rFonts w:eastAsia="標楷體" w:hint="eastAsia"/>
                <w:szCs w:val="24"/>
              </w:rPr>
              <w:t>能了解河流、海洋與我們日常生活的關係與互動。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4.</w:t>
            </w:r>
            <w:r w:rsidRPr="00764496">
              <w:rPr>
                <w:rFonts w:eastAsia="標楷體" w:hint="eastAsia"/>
                <w:szCs w:val="24"/>
              </w:rPr>
              <w:t>認識常見的河流、海洋環境問題及造成原因。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5.</w:t>
            </w:r>
            <w:r w:rsidRPr="00764496">
              <w:rPr>
                <w:rFonts w:eastAsia="標楷體" w:hint="eastAsia"/>
                <w:szCs w:val="24"/>
              </w:rPr>
              <w:t>理解現今河川、海洋環境遭破壞的程度與生命和水文互依互存的重要。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6.</w:t>
            </w:r>
            <w:r w:rsidRPr="00764496">
              <w:rPr>
                <w:rFonts w:eastAsia="標楷體" w:hint="eastAsia"/>
                <w:szCs w:val="24"/>
              </w:rPr>
              <w:t>能了解海洋的問題是相互關連不分國界的。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7.</w:t>
            </w:r>
            <w:r w:rsidRPr="00764496">
              <w:rPr>
                <w:rFonts w:eastAsia="標楷體" w:hint="eastAsia"/>
                <w:szCs w:val="24"/>
              </w:rPr>
              <w:t>反省如何改善環境，尋找保護河流、海洋的方法。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8.</w:t>
            </w:r>
            <w:r w:rsidRPr="00764496">
              <w:rPr>
                <w:rFonts w:eastAsia="標楷體" w:hint="eastAsia"/>
                <w:szCs w:val="24"/>
              </w:rPr>
              <w:t>能察覺保護河川、海洋與自然</w:t>
            </w:r>
            <w:r w:rsidRPr="00764496">
              <w:rPr>
                <w:rFonts w:eastAsia="標楷體" w:hint="eastAsia"/>
                <w:szCs w:val="24"/>
              </w:rPr>
              <w:lastRenderedPageBreak/>
              <w:t>的重要，從而致力保護大自然。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9.</w:t>
            </w:r>
            <w:r w:rsidRPr="00764496">
              <w:rPr>
                <w:rFonts w:eastAsia="標楷體" w:hint="eastAsia"/>
                <w:szCs w:val="24"/>
              </w:rPr>
              <w:t>能涵養熱愛海洋情操與增進探索海洋知識的興趣。</w:t>
            </w:r>
          </w:p>
          <w:p w:rsidR="00F62A74" w:rsidRPr="00764496" w:rsidRDefault="00F62A74" w:rsidP="00764496">
            <w:pPr>
              <w:jc w:val="both"/>
              <w:rPr>
                <w:rFonts w:eastAsia="標楷體"/>
                <w:w w:val="80"/>
                <w:szCs w:val="24"/>
              </w:rPr>
            </w:pPr>
          </w:p>
        </w:tc>
        <w:tc>
          <w:tcPr>
            <w:tcW w:w="5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>【準備活動】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（一）將全班分為五組（約3至5人為一組）並進行工作分配：如選出組長、口頭報告的同學，將名單事先交於老師，上課時分組就座。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 xml:space="preserve">（二）請同學完成上節課所發下去的學習單，並公告佈告欄供同學欣賞。 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◎教師：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</w:t>
            </w:r>
            <w:r w:rsidR="00CD6ECF" w:rsidRPr="00764496">
              <w:rPr>
                <w:rFonts w:ascii="標楷體" w:eastAsia="標楷體" w:hAnsi="標楷體" w:hint="eastAsia"/>
                <w:szCs w:val="24"/>
              </w:rPr>
              <w:t>準備台灣海岸的相關新聞、資訊和影音及設計投影片</w:t>
            </w:r>
            <w:r w:rsidRPr="00764496"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2.自製的Power Point或現有的圖片，秀出臺灣海洋環境的照片。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◎學生：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1.完成「給海洋的一封信」，並公開分享。</w:t>
            </w:r>
          </w:p>
          <w:p w:rsidR="00984E4D" w:rsidRDefault="00984E4D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</w:p>
          <w:p w:rsidR="00F62A74" w:rsidRPr="00764496" w:rsidRDefault="00F62A74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  <w:r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◎引起動機：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 請各組分享、發</w:t>
            </w:r>
            <w:r w:rsidR="008E5147" w:rsidRPr="00764496">
              <w:rPr>
                <w:rFonts w:ascii="標楷體" w:eastAsia="標楷體" w:hAnsi="標楷體" w:hint="eastAsia"/>
                <w:szCs w:val="24"/>
              </w:rPr>
              <w:t>表</w:t>
            </w:r>
            <w:r w:rsidRPr="00764496">
              <w:rPr>
                <w:rFonts w:ascii="標楷體" w:eastAsia="標楷體" w:hAnsi="標楷體" w:hint="eastAsia"/>
                <w:szCs w:val="24"/>
              </w:rPr>
              <w:t>「</w:t>
            </w:r>
            <w:r w:rsidR="008E5147" w:rsidRPr="00764496">
              <w:rPr>
                <w:rFonts w:ascii="標楷體" w:eastAsia="標楷體" w:hAnsi="標楷體" w:hint="eastAsia"/>
                <w:szCs w:val="24"/>
              </w:rPr>
              <w:t>給海洋的一封信</w:t>
            </w:r>
            <w:r w:rsidRPr="00764496">
              <w:rPr>
                <w:rFonts w:ascii="標楷體" w:eastAsia="標楷體" w:hAnsi="標楷體" w:hint="eastAsia"/>
                <w:szCs w:val="24"/>
              </w:rPr>
              <w:t>」，並討</w:t>
            </w:r>
            <w:r w:rsidR="008E5147" w:rsidRPr="00764496">
              <w:rPr>
                <w:rFonts w:ascii="標楷體" w:eastAsia="標楷體" w:hAnsi="標楷體" w:hint="eastAsia"/>
                <w:szCs w:val="24"/>
              </w:rPr>
              <w:t>論在理解後，我們可付諸的具體行動</w:t>
            </w:r>
            <w:r w:rsidRPr="00764496"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984E4D" w:rsidRDefault="00984E4D" w:rsidP="00764496">
            <w:pPr>
              <w:rPr>
                <w:rFonts w:ascii="標楷體" w:eastAsia="標楷體" w:hAnsi="標楷體"/>
                <w:szCs w:val="24"/>
              </w:rPr>
            </w:pP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【發展活動】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  <w:r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活動一：</w:t>
            </w:r>
            <w:r w:rsidR="00CD6ECF"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 xml:space="preserve">海底的聲音 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</w:t>
            </w:r>
            <w:r w:rsidR="00CD6ECF" w:rsidRPr="00764496">
              <w:rPr>
                <w:rFonts w:ascii="標楷體" w:eastAsia="標楷體" w:hAnsi="標楷體" w:hint="eastAsia"/>
                <w:szCs w:val="24"/>
              </w:rPr>
              <w:t>閱讀並聆聽迪士尼知名動畫「小美人魚」中的名曲「under the sea」，討論海底生物對人類的可能想像。</w:t>
            </w:r>
          </w:p>
          <w:p w:rsidR="004F3B9C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</w:t>
            </w:r>
            <w:r w:rsidR="00CD6ECF" w:rsidRPr="00764496">
              <w:rPr>
                <w:rFonts w:ascii="標楷體" w:eastAsia="標楷體" w:hAnsi="標楷體" w:hint="eastAsia"/>
                <w:szCs w:val="24"/>
              </w:rPr>
              <w:t>想一想人類還對海洋生物帶來哪些好的和壞的影響。</w:t>
            </w:r>
          </w:p>
          <w:p w:rsidR="004F3B9C" w:rsidRPr="00764496" w:rsidRDefault="004F3B9C" w:rsidP="00764496">
            <w:pPr>
              <w:rPr>
                <w:rFonts w:ascii="標楷體" w:eastAsia="標楷體" w:hAnsi="標楷體"/>
                <w:szCs w:val="24"/>
                <w:shd w:val="clear" w:color="auto" w:fill="FFFFFF"/>
              </w:rPr>
            </w:pP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◎教師引導</w:t>
            </w: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br/>
            </w:r>
            <w:r w:rsidRPr="00764496">
              <w:rPr>
                <w:rFonts w:ascii="標楷體" w:eastAsia="標楷體" w:hAnsi="標楷體" w:hint="eastAsia"/>
                <w:szCs w:val="24"/>
              </w:rPr>
              <w:t>大海是寶貴的自然資源，是地球上一切生物賴以生存，人類生活和生產不可缺少的。</w:t>
            </w:r>
            <w:r w:rsidR="00CD6ECF" w:rsidRPr="00764496">
              <w:rPr>
                <w:rFonts w:ascii="標楷體" w:eastAsia="標楷體" w:hAnsi="標楷體" w:hint="eastAsia"/>
                <w:szCs w:val="24"/>
              </w:rPr>
              <w:t>人類應與海洋和平共處，互利共生，</w:t>
            </w:r>
            <w:r w:rsidR="00CD6ECF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我們</w:t>
            </w: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應該對海洋懷抱一分感恩的心，而不是身為萬物之靈的傲氣，多為大自然付出一份自己的心力呢！</w:t>
            </w:r>
          </w:p>
          <w:p w:rsidR="00984E4D" w:rsidRDefault="00984E4D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</w:p>
          <w:p w:rsidR="004F3B9C" w:rsidRPr="00764496" w:rsidRDefault="00CD6ECF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  <w:r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活動二：</w:t>
            </w:r>
            <w:r w:rsidR="004F3B9C" w:rsidRPr="00764496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變色的海</w:t>
            </w:r>
          </w:p>
          <w:p w:rsidR="00CD6ECF" w:rsidRPr="00764496" w:rsidRDefault="00CD6ECF" w:rsidP="00764496">
            <w:pPr>
              <w:numPr>
                <w:ilvl w:val="0"/>
                <w:numId w:val="31"/>
              </w:numPr>
              <w:jc w:val="both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TEDxTaipei的影片《海洋勇者》（1</w:t>
            </w:r>
            <w:r w:rsidR="00DD553D">
              <w:rPr>
                <w:rFonts w:ascii="標楷體" w:eastAsia="標楷體" w:hAnsi="標楷體" w:hint="eastAsia"/>
                <w:szCs w:val="24"/>
              </w:rPr>
              <w:t>5</w:t>
            </w:r>
            <w:r w:rsidRPr="00764496">
              <w:rPr>
                <w:rFonts w:ascii="標楷體" w:eastAsia="標楷體" w:hAnsi="標楷體" w:hint="eastAsia"/>
                <w:szCs w:val="24"/>
              </w:rPr>
              <w:t>分鐘</w:t>
            </w:r>
            <w:r w:rsidRPr="00764496">
              <w:rPr>
                <w:rFonts w:ascii="標楷體" w:eastAsia="標楷體" w:hAnsi="標楷體"/>
                <w:szCs w:val="24"/>
              </w:rPr>
              <w:t>）</w:t>
            </w:r>
            <w:r w:rsidRPr="00764496">
              <w:rPr>
                <w:rFonts w:ascii="標楷體" w:eastAsia="標楷體" w:hAnsi="標楷體" w:hint="eastAsia"/>
                <w:szCs w:val="24"/>
              </w:rPr>
              <w:t>，</w:t>
            </w: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>讓學生就實際走訪海洋所看見的海洋危機進行思考。</w:t>
            </w:r>
          </w:p>
          <w:p w:rsidR="00CD6ECF" w:rsidRPr="00764496" w:rsidRDefault="004F3B9C" w:rsidP="00764496">
            <w:pPr>
              <w:numPr>
                <w:ilvl w:val="0"/>
                <w:numId w:val="31"/>
              </w:numPr>
              <w:jc w:val="both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小組討論造成海洋環境問題的原因。</w:t>
            </w:r>
          </w:p>
          <w:p w:rsidR="004F3B9C" w:rsidRPr="00764496" w:rsidRDefault="00CD6ECF" w:rsidP="00764496">
            <w:pPr>
              <w:numPr>
                <w:ilvl w:val="0"/>
                <w:numId w:val="31"/>
              </w:numPr>
              <w:jc w:val="both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小組討論</w:t>
            </w:r>
            <w:r w:rsidR="004F3B9C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如何保育海洋，防治污染</w:t>
            </w: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，以及有哪些具體行動是即刻可以開始的</w:t>
            </w:r>
            <w:r w:rsidR="004F3B9C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t>。</w:t>
            </w:r>
            <w:r w:rsidR="004F3B9C"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br/>
              <w:t>◎老師引導</w:t>
            </w:r>
          </w:p>
          <w:p w:rsidR="004F3B9C" w:rsidRPr="00764496" w:rsidRDefault="004F3B9C" w:rsidP="00764496">
            <w:pPr>
              <w:adjustRightInd w:val="0"/>
              <w:snapToGrid w:val="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近百年來，</w:t>
            </w:r>
            <w:r w:rsidR="00F60AF6" w:rsidRPr="00764496">
              <w:rPr>
                <w:rFonts w:ascii="標楷體" w:eastAsia="標楷體" w:hAnsi="標楷體" w:hint="eastAsia"/>
                <w:szCs w:val="24"/>
              </w:rPr>
              <w:t>在</w:t>
            </w:r>
            <w:r w:rsidRPr="00764496">
              <w:rPr>
                <w:rFonts w:ascii="標楷體" w:eastAsia="標楷體" w:hAnsi="標楷體" w:hint="eastAsia"/>
                <w:szCs w:val="24"/>
              </w:rPr>
              <w:t>人類</w:t>
            </w:r>
            <w:r w:rsidR="00F60AF6" w:rsidRPr="00764496">
              <w:rPr>
                <w:rFonts w:ascii="標楷體" w:eastAsia="標楷體" w:hAnsi="標楷體" w:hint="eastAsia"/>
                <w:szCs w:val="24"/>
              </w:rPr>
              <w:t>過度的開發和強取豪奪之下，過往的豐饒之海已經遍體麟傷。海洋的命運與人類的未來</w:t>
            </w:r>
            <w:r w:rsidRPr="00764496">
              <w:rPr>
                <w:rFonts w:ascii="標楷體" w:eastAsia="標楷體" w:hAnsi="標楷體" w:hint="eastAsia"/>
                <w:szCs w:val="24"/>
              </w:rPr>
              <w:t>緊緊相繫。我們必需警醒，海洋生態終結的那一天，人類也會同時走向生存的句點。</w:t>
            </w:r>
            <w:r w:rsidRPr="00764496">
              <w:rPr>
                <w:rFonts w:ascii="標楷體" w:eastAsia="標楷體" w:hAnsi="標楷體" w:hint="eastAsia"/>
                <w:szCs w:val="24"/>
                <w:shd w:val="clear" w:color="auto" w:fill="FFFFFF"/>
              </w:rPr>
              <w:br/>
            </w:r>
            <w:r w:rsidRPr="00764496">
              <w:rPr>
                <w:rFonts w:ascii="標楷體" w:eastAsia="標楷體" w:hAnsi="標楷體" w:hint="eastAsia"/>
                <w:szCs w:val="24"/>
              </w:rPr>
              <w:t>藉由影片導讀、欣賞、分享與心得回饋，讓學生了解環境保護的重要性。</w:t>
            </w:r>
          </w:p>
          <w:p w:rsidR="00F60AF6" w:rsidRPr="00764496" w:rsidRDefault="00F60AF6" w:rsidP="00764496">
            <w:pPr>
              <w:rPr>
                <w:rFonts w:ascii="標楷體" w:eastAsia="標楷體" w:hAnsi="標楷體"/>
                <w:b/>
                <w:szCs w:val="24"/>
              </w:rPr>
            </w:pP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【綜合活動】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</w:t>
            </w:r>
            <w:r w:rsidRPr="00764496">
              <w:rPr>
                <w:rFonts w:ascii="標楷體" w:eastAsia="標楷體" w:hAnsi="標楷體"/>
                <w:szCs w:val="24"/>
              </w:rPr>
              <w:t>  </w:t>
            </w:r>
            <w:r w:rsidRPr="00764496">
              <w:rPr>
                <w:rFonts w:ascii="標楷體" w:eastAsia="標楷體" w:hAnsi="標楷體" w:hint="eastAsia"/>
                <w:szCs w:val="24"/>
              </w:rPr>
              <w:t>教師提問：</w:t>
            </w:r>
            <w:r w:rsidR="00F60AF6" w:rsidRPr="00764496">
              <w:rPr>
                <w:rFonts w:ascii="標楷體" w:eastAsia="標楷體" w:hAnsi="標楷體" w:hint="eastAsia"/>
                <w:szCs w:val="24"/>
              </w:rPr>
              <w:t>透過曾經發生過的海洋污染事件，與學生共同省思，海洋所面臨的問題及如何解決之道。</w:t>
            </w:r>
          </w:p>
          <w:p w:rsidR="00F62A74" w:rsidRPr="00764496" w:rsidRDefault="00F62A74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 xml:space="preserve">　　　　　　</w:t>
            </w:r>
            <w:r w:rsidR="00291B62" w:rsidRPr="00764496">
              <w:rPr>
                <w:rFonts w:ascii="標楷體" w:eastAsia="標楷體" w:hAnsi="標楷體" w:hint="eastAsia"/>
                <w:szCs w:val="24"/>
              </w:rPr>
              <w:t>〈第三</w:t>
            </w:r>
            <w:r w:rsidRPr="00764496">
              <w:rPr>
                <w:rFonts w:ascii="標楷體" w:eastAsia="標楷體" w:hAnsi="標楷體" w:hint="eastAsia"/>
                <w:szCs w:val="24"/>
              </w:rPr>
              <w:t>節結束〉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5</w:t>
            </w:r>
            <w:r>
              <w:rPr>
                <w:rFonts w:eastAsia="標楷體"/>
                <w:szCs w:val="24"/>
              </w:rPr>
              <w:t>’</w:t>
            </w: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5</w:t>
            </w:r>
            <w:r>
              <w:rPr>
                <w:rFonts w:eastAsia="標楷體"/>
                <w:szCs w:val="24"/>
              </w:rPr>
              <w:t>’</w:t>
            </w: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5</w:t>
            </w:r>
            <w:r>
              <w:rPr>
                <w:rFonts w:eastAsia="標楷體"/>
                <w:szCs w:val="24"/>
              </w:rPr>
              <w:t>’</w:t>
            </w: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Pr="00764496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Pr="00764496" w:rsidRDefault="00F62A74" w:rsidP="00764496">
            <w:pPr>
              <w:jc w:val="center"/>
              <w:rPr>
                <w:rFonts w:eastAsia="標楷體"/>
                <w:szCs w:val="24"/>
              </w:rPr>
            </w:pPr>
          </w:p>
          <w:p w:rsidR="00F62A74" w:rsidRDefault="00DD553D" w:rsidP="00764496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15</w:t>
            </w:r>
            <w:r>
              <w:rPr>
                <w:rFonts w:eastAsia="標楷體"/>
                <w:szCs w:val="24"/>
              </w:rPr>
              <w:t>’</w:t>
            </w: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5</w:t>
            </w:r>
            <w:r>
              <w:rPr>
                <w:rFonts w:eastAsia="標楷體"/>
                <w:szCs w:val="24"/>
              </w:rPr>
              <w:t>’</w:t>
            </w: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5</w:t>
            </w:r>
            <w:r>
              <w:rPr>
                <w:rFonts w:eastAsia="標楷體"/>
                <w:szCs w:val="24"/>
              </w:rPr>
              <w:t>’</w:t>
            </w: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DD553D" w:rsidRPr="00764496" w:rsidRDefault="00DD553D" w:rsidP="00764496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5</w:t>
            </w:r>
            <w:r>
              <w:rPr>
                <w:rFonts w:eastAsia="標楷體"/>
                <w:szCs w:val="24"/>
              </w:rPr>
              <w:t>’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62A74" w:rsidRPr="00764496" w:rsidRDefault="00F62A74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>1.教科書電子書</w:t>
            </w:r>
          </w:p>
          <w:p w:rsidR="00F62A74" w:rsidRPr="00764496" w:rsidRDefault="00F62A74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2.淡水河相關多媒體影片</w:t>
            </w:r>
          </w:p>
          <w:p w:rsidR="00F62A74" w:rsidRPr="00764496" w:rsidRDefault="00F62A74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3.教師自製教學簡報</w:t>
            </w:r>
          </w:p>
          <w:p w:rsidR="00F62A74" w:rsidRPr="00764496" w:rsidRDefault="00F62A74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4.</w:t>
            </w:r>
            <w:r w:rsidR="008E5147" w:rsidRPr="00764496">
              <w:rPr>
                <w:rFonts w:ascii="標楷體" w:eastAsia="標楷體" w:hAnsi="標楷體" w:hint="eastAsia"/>
                <w:szCs w:val="24"/>
              </w:rPr>
              <w:t>「海洋之聲」學習單</w:t>
            </w:r>
          </w:p>
          <w:p w:rsidR="00F62A74" w:rsidRPr="00764496" w:rsidRDefault="008E5147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 xml:space="preserve"> </w:t>
            </w:r>
          </w:p>
          <w:p w:rsidR="00F62A74" w:rsidRPr="00764496" w:rsidRDefault="00F62A74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B6341" w:rsidRPr="00764496" w:rsidRDefault="00DB6341" w:rsidP="00764496">
            <w:pPr>
              <w:jc w:val="center"/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1.學習單撰寫</w:t>
            </w:r>
          </w:p>
          <w:p w:rsidR="00DB6341" w:rsidRPr="00764496" w:rsidRDefault="00DB6341" w:rsidP="00764496">
            <w:pPr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2.口頭發表</w:t>
            </w:r>
          </w:p>
          <w:p w:rsidR="00F62A74" w:rsidRPr="00764496" w:rsidRDefault="00DB6341" w:rsidP="00764496">
            <w:pPr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3.互評</w:t>
            </w:r>
          </w:p>
        </w:tc>
      </w:tr>
      <w:tr w:rsidR="004B6F9E" w:rsidRPr="00764496" w:rsidTr="004B6F9E">
        <w:trPr>
          <w:jc w:val="center"/>
        </w:trPr>
        <w:tc>
          <w:tcPr>
            <w:tcW w:w="136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4B6F9E" w:rsidRPr="00764496" w:rsidRDefault="004B6F9E" w:rsidP="00764496">
            <w:pPr>
              <w:jc w:val="both"/>
              <w:rPr>
                <w:rFonts w:eastAsia="標楷體"/>
                <w:w w:val="80"/>
                <w:szCs w:val="24"/>
              </w:rPr>
            </w:pPr>
            <w:r w:rsidRPr="00764496">
              <w:rPr>
                <w:rFonts w:eastAsia="標楷體"/>
                <w:w w:val="80"/>
                <w:szCs w:val="24"/>
              </w:rPr>
              <w:lastRenderedPageBreak/>
              <w:br w:type="column"/>
            </w:r>
            <w:r w:rsidRPr="00764496">
              <w:rPr>
                <w:rFonts w:eastAsia="標楷體"/>
                <w:w w:val="80"/>
                <w:szCs w:val="24"/>
              </w:rPr>
              <w:br w:type="column"/>
            </w:r>
            <w:r w:rsidRPr="00764496">
              <w:rPr>
                <w:rFonts w:eastAsia="標楷體" w:hint="eastAsia"/>
                <w:w w:val="80"/>
                <w:szCs w:val="24"/>
              </w:rPr>
              <w:t>具體目標</w:t>
            </w:r>
          </w:p>
        </w:tc>
        <w:tc>
          <w:tcPr>
            <w:tcW w:w="5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教學設計流程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時間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F9E" w:rsidRPr="00764496" w:rsidRDefault="004B6F9E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教學資源</w:t>
            </w: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4B6F9E" w:rsidRPr="00764496" w:rsidRDefault="004B6F9E" w:rsidP="00764496">
            <w:pPr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評量方式與標準</w:t>
            </w:r>
          </w:p>
        </w:tc>
      </w:tr>
      <w:tr w:rsidR="004B6F9E" w:rsidRPr="00764496" w:rsidTr="004B6F9E">
        <w:trPr>
          <w:jc w:val="center"/>
        </w:trPr>
        <w:tc>
          <w:tcPr>
            <w:tcW w:w="136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1.</w:t>
            </w:r>
            <w:r w:rsidRPr="00764496">
              <w:rPr>
                <w:rFonts w:eastAsia="標楷體" w:hint="eastAsia"/>
                <w:szCs w:val="24"/>
              </w:rPr>
              <w:t>能了解河流、海洋與我們日常生活的關係與互動。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2.</w:t>
            </w:r>
            <w:r w:rsidRPr="00764496">
              <w:rPr>
                <w:rFonts w:eastAsia="標楷體" w:hint="eastAsia"/>
                <w:szCs w:val="24"/>
              </w:rPr>
              <w:t>反省如何改善環境，尋找保護河流、海洋的方法。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3.</w:t>
            </w:r>
            <w:r w:rsidRPr="00764496">
              <w:rPr>
                <w:rFonts w:eastAsia="標楷體" w:hint="eastAsia"/>
                <w:szCs w:val="24"/>
              </w:rPr>
              <w:t>能察覺保護河川、海洋與自然的重要，從而致力保護大自然。</w:t>
            </w:r>
          </w:p>
          <w:p w:rsidR="002D47B2" w:rsidRPr="00764496" w:rsidRDefault="002D47B2" w:rsidP="00764496">
            <w:pPr>
              <w:adjustRightInd w:val="0"/>
              <w:snapToGrid w:val="0"/>
              <w:rPr>
                <w:rFonts w:eastAsia="標楷體"/>
                <w:szCs w:val="24"/>
              </w:rPr>
            </w:pPr>
            <w:r w:rsidRPr="00764496">
              <w:rPr>
                <w:rFonts w:eastAsia="標楷體" w:hint="eastAsia"/>
                <w:szCs w:val="24"/>
              </w:rPr>
              <w:t>4.</w:t>
            </w:r>
            <w:r w:rsidRPr="00764496">
              <w:rPr>
                <w:rFonts w:eastAsia="標楷體" w:hint="eastAsia"/>
                <w:szCs w:val="24"/>
              </w:rPr>
              <w:t>能涵養熱愛海洋情操與增進探索海洋知識的興</w:t>
            </w:r>
            <w:r w:rsidRPr="00764496">
              <w:rPr>
                <w:rFonts w:eastAsia="標楷體" w:hint="eastAsia"/>
                <w:szCs w:val="24"/>
              </w:rPr>
              <w:lastRenderedPageBreak/>
              <w:t>趣。</w:t>
            </w:r>
          </w:p>
          <w:p w:rsidR="004B6F9E" w:rsidRPr="00764496" w:rsidRDefault="004B6F9E" w:rsidP="00764496">
            <w:pPr>
              <w:jc w:val="both"/>
              <w:rPr>
                <w:rFonts w:eastAsia="標楷體"/>
                <w:w w:val="80"/>
                <w:szCs w:val="24"/>
              </w:rPr>
            </w:pPr>
          </w:p>
        </w:tc>
        <w:tc>
          <w:tcPr>
            <w:tcW w:w="52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>【準備活動】</w:t>
            </w:r>
          </w:p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（一）將全班分為五組（約3至5人為一組）並進行工作分配。</w:t>
            </w:r>
          </w:p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（二）請同學</w:t>
            </w:r>
            <w:r w:rsidR="00EE2AE9" w:rsidRPr="00764496">
              <w:rPr>
                <w:rFonts w:ascii="標楷體" w:eastAsia="標楷體" w:hAnsi="標楷體" w:hint="eastAsia"/>
                <w:szCs w:val="24"/>
              </w:rPr>
              <w:t>提早至淡水捷運站門口集合，並發下小組任務卡</w:t>
            </w:r>
            <w:r w:rsidRPr="00764496">
              <w:rPr>
                <w:rFonts w:ascii="標楷體" w:eastAsia="標楷體" w:hAnsi="標楷體" w:hint="eastAsia"/>
                <w:szCs w:val="24"/>
              </w:rPr>
              <w:t xml:space="preserve">。 </w:t>
            </w:r>
          </w:p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◎教師：</w:t>
            </w:r>
          </w:p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</w:t>
            </w:r>
            <w:r w:rsidR="00EE2AE9" w:rsidRPr="00764496">
              <w:rPr>
                <w:rFonts w:ascii="標楷體" w:eastAsia="標楷體" w:hAnsi="標楷體" w:hint="eastAsia"/>
                <w:szCs w:val="24"/>
              </w:rPr>
              <w:t>淡水河體驗任務</w:t>
            </w:r>
            <w:r w:rsidRPr="00764496"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◎學生：</w:t>
            </w:r>
          </w:p>
          <w:p w:rsidR="00984E4D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</w:t>
            </w:r>
            <w:r w:rsidR="00EE2AE9" w:rsidRPr="00764496">
              <w:rPr>
                <w:rFonts w:ascii="標楷體" w:eastAsia="標楷體" w:hAnsi="標楷體" w:hint="eastAsia"/>
                <w:szCs w:val="24"/>
              </w:rPr>
              <w:t>回顧複習所學淡水河知識</w:t>
            </w:r>
            <w:r w:rsidRPr="00764496"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【發展活動】</w:t>
            </w:r>
          </w:p>
          <w:p w:rsidR="004B6F9E" w:rsidRPr="00984E4D" w:rsidRDefault="004B6F9E" w:rsidP="00764496">
            <w:pPr>
              <w:rPr>
                <w:rFonts w:ascii="標楷體" w:eastAsia="標楷體" w:hAnsi="標楷體"/>
                <w:b/>
                <w:bCs/>
                <w:color w:val="0000FF"/>
                <w:szCs w:val="24"/>
              </w:rPr>
            </w:pPr>
            <w:r w:rsidRPr="00984E4D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活動一：</w:t>
            </w:r>
            <w:r w:rsidR="00EE2AE9" w:rsidRPr="00984E4D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>淡水老街巡禮之任務行不行</w:t>
            </w:r>
            <w:r w:rsidRPr="00984E4D">
              <w:rPr>
                <w:rFonts w:ascii="標楷體" w:eastAsia="標楷體" w:hAnsi="標楷體" w:hint="eastAsia"/>
                <w:b/>
                <w:bCs/>
                <w:color w:val="0000FF"/>
                <w:szCs w:val="24"/>
              </w:rPr>
              <w:t xml:space="preserve"> </w:t>
            </w:r>
          </w:p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</w:t>
            </w:r>
            <w:r w:rsidR="00EE2AE9" w:rsidRPr="00764496">
              <w:rPr>
                <w:rFonts w:ascii="標楷體" w:eastAsia="標楷體" w:hAnsi="標楷體" w:hint="eastAsia"/>
                <w:szCs w:val="24"/>
              </w:rPr>
              <w:t>小組分別進行任務挑戰</w:t>
            </w:r>
            <w:r w:rsidRPr="00764496"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EE2AE9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</w:t>
            </w:r>
            <w:r w:rsidR="00EE2AE9" w:rsidRPr="00764496">
              <w:rPr>
                <w:rFonts w:ascii="標楷體" w:eastAsia="標楷體" w:hAnsi="標楷體" w:hint="eastAsia"/>
                <w:szCs w:val="24"/>
              </w:rPr>
              <w:t>詳細任務如附件</w:t>
            </w:r>
            <w:r w:rsidRPr="00764496"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【綜合活動】</w:t>
            </w:r>
          </w:p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</w:t>
            </w:r>
            <w:r w:rsidRPr="00764496">
              <w:rPr>
                <w:rFonts w:ascii="標楷體" w:eastAsia="標楷體" w:hAnsi="標楷體"/>
                <w:szCs w:val="24"/>
              </w:rPr>
              <w:t>  </w:t>
            </w:r>
            <w:r w:rsidR="00EE2AE9" w:rsidRPr="00764496">
              <w:rPr>
                <w:rFonts w:ascii="標楷體" w:eastAsia="標楷體" w:hAnsi="標楷體" w:hint="eastAsia"/>
                <w:szCs w:val="24"/>
              </w:rPr>
              <w:t>教師引導</w:t>
            </w:r>
            <w:r w:rsidRPr="00764496">
              <w:rPr>
                <w:rFonts w:ascii="標楷體" w:eastAsia="標楷體" w:hAnsi="標楷體" w:hint="eastAsia"/>
                <w:szCs w:val="24"/>
              </w:rPr>
              <w:t>：</w:t>
            </w:r>
            <w:r w:rsidR="00EE2AE9" w:rsidRPr="00764496">
              <w:rPr>
                <w:rFonts w:ascii="標楷體" w:eastAsia="標楷體" w:hAnsi="標楷體" w:hint="eastAsia"/>
                <w:szCs w:val="24"/>
              </w:rPr>
              <w:t>希望透過實際走訪，讓同學更家理解水文與人文發展之關連，並激發實際付諸環境保育行動的心情</w:t>
            </w:r>
            <w:r w:rsidRPr="00764496">
              <w:rPr>
                <w:rFonts w:ascii="標楷體" w:eastAsia="標楷體" w:hAnsi="標楷體" w:hint="eastAsia"/>
                <w:szCs w:val="24"/>
              </w:rPr>
              <w:t>。</w:t>
            </w:r>
          </w:p>
          <w:p w:rsidR="00DB6341" w:rsidRPr="00764496" w:rsidRDefault="00DB6341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2.請同學分享今日心得。</w:t>
            </w:r>
          </w:p>
          <w:p w:rsidR="004B6F9E" w:rsidRPr="00764496" w:rsidRDefault="004B6F9E" w:rsidP="00764496">
            <w:pPr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 xml:space="preserve">　　　　　　〈第</w:t>
            </w:r>
            <w:r w:rsidR="00EE2AE9" w:rsidRPr="00764496">
              <w:rPr>
                <w:rFonts w:ascii="標楷體" w:eastAsia="標楷體" w:hAnsi="標楷體" w:hint="eastAsia"/>
                <w:szCs w:val="24"/>
              </w:rPr>
              <w:t>四</w:t>
            </w:r>
            <w:r w:rsidRPr="00764496">
              <w:rPr>
                <w:rFonts w:ascii="標楷體" w:eastAsia="標楷體" w:hAnsi="標楷體" w:hint="eastAsia"/>
                <w:szCs w:val="24"/>
              </w:rPr>
              <w:t>節結束〉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Default="00DD553D" w:rsidP="00764496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40</w:t>
            </w:r>
            <w:r>
              <w:rPr>
                <w:rFonts w:eastAsia="標楷體"/>
                <w:szCs w:val="24"/>
              </w:rPr>
              <w:t>’</w:t>
            </w:r>
          </w:p>
          <w:p w:rsidR="00DD553D" w:rsidRPr="00764496" w:rsidRDefault="00DD553D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4B6F9E" w:rsidP="00764496">
            <w:pPr>
              <w:jc w:val="center"/>
              <w:rPr>
                <w:rFonts w:eastAsia="標楷體"/>
                <w:szCs w:val="24"/>
              </w:rPr>
            </w:pPr>
          </w:p>
          <w:p w:rsidR="004B6F9E" w:rsidRPr="00764496" w:rsidRDefault="00DD553D" w:rsidP="00764496">
            <w:pPr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5</w:t>
            </w:r>
            <w:r>
              <w:rPr>
                <w:rFonts w:eastAsia="標楷體"/>
                <w:szCs w:val="24"/>
              </w:rPr>
              <w:t>’</w:t>
            </w:r>
          </w:p>
          <w:p w:rsidR="004B6F9E" w:rsidRPr="00764496" w:rsidRDefault="004B6F9E" w:rsidP="00F46A01">
            <w:pPr>
              <w:rPr>
                <w:rFonts w:eastAsia="標楷體"/>
                <w:szCs w:val="24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F9E" w:rsidRPr="00764496" w:rsidRDefault="00EE2AE9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lastRenderedPageBreak/>
              <w:t>「淡水老街巡禮之任務行不行」學習單</w:t>
            </w:r>
          </w:p>
          <w:p w:rsidR="004B6F9E" w:rsidRPr="00764496" w:rsidRDefault="004B6F9E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 xml:space="preserve"> </w:t>
            </w:r>
          </w:p>
          <w:p w:rsidR="004B6F9E" w:rsidRPr="00764496" w:rsidRDefault="004B6F9E" w:rsidP="00764496">
            <w:pPr>
              <w:ind w:left="220" w:hanging="220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1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B6341" w:rsidRPr="00764496" w:rsidRDefault="00DB6341" w:rsidP="00764496">
            <w:pPr>
              <w:jc w:val="center"/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1.學習單撰寫</w:t>
            </w:r>
          </w:p>
          <w:p w:rsidR="00DB6341" w:rsidRPr="00764496" w:rsidRDefault="00DB6341" w:rsidP="00764496">
            <w:pPr>
              <w:rPr>
                <w:szCs w:val="24"/>
              </w:rPr>
            </w:pPr>
            <w:r w:rsidRPr="00764496">
              <w:rPr>
                <w:rFonts w:ascii="標楷體" w:eastAsia="標楷體" w:hAnsi="標楷體" w:hint="eastAsia"/>
                <w:szCs w:val="24"/>
              </w:rPr>
              <w:t>2.口頭發表</w:t>
            </w:r>
          </w:p>
          <w:p w:rsidR="004B6F9E" w:rsidRPr="00764496" w:rsidRDefault="004B6F9E" w:rsidP="00764496">
            <w:pPr>
              <w:snapToGrid w:val="0"/>
              <w:rPr>
                <w:rFonts w:eastAsia="標楷體"/>
                <w:szCs w:val="24"/>
              </w:rPr>
            </w:pPr>
          </w:p>
        </w:tc>
      </w:tr>
    </w:tbl>
    <w:p w:rsidR="004D409E" w:rsidRPr="00AB78E3" w:rsidRDefault="004D409E" w:rsidP="004D409E">
      <w:pPr>
        <w:rPr>
          <w:rFonts w:ascii="新細明體" w:hAnsi="新細明體" w:cs="新細明體"/>
          <w:vanish/>
        </w:rPr>
      </w:pPr>
    </w:p>
    <w:p w:rsidR="00A82C01" w:rsidRPr="00331F4A" w:rsidRDefault="00A82C01" w:rsidP="00A4625B">
      <w:pPr>
        <w:spacing w:beforeLines="50" w:afterLines="50" w:line="400" w:lineRule="exact"/>
        <w:rPr>
          <w:rFonts w:ascii="Times New Roman" w:eastAsia="標楷體" w:hAnsi="Times New Roman" w:cs="Times New Roman"/>
        </w:rPr>
      </w:pPr>
      <w:r w:rsidRPr="00331F4A">
        <w:rPr>
          <w:rFonts w:eastAsia="標楷體" w:hint="eastAsia"/>
        </w:rPr>
        <w:t>肆、教學省思</w:t>
      </w:r>
    </w:p>
    <w:tbl>
      <w:tblPr>
        <w:tblStyle w:val="a8"/>
        <w:tblW w:w="9410" w:type="dxa"/>
        <w:jc w:val="center"/>
        <w:tblInd w:w="-459" w:type="dxa"/>
        <w:tblLook w:val="04A0"/>
      </w:tblPr>
      <w:tblGrid>
        <w:gridCol w:w="9410"/>
      </w:tblGrid>
      <w:tr w:rsidR="00A82C01" w:rsidRPr="00331F4A" w:rsidTr="006E77B7">
        <w:trPr>
          <w:jc w:val="center"/>
        </w:trPr>
        <w:tc>
          <w:tcPr>
            <w:tcW w:w="9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C01" w:rsidRPr="006E77B7" w:rsidRDefault="006E77B7" w:rsidP="00A4625B">
            <w:pPr>
              <w:spacing w:beforeLines="50" w:afterLines="50" w:line="400" w:lineRule="exact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zCs w:val="24"/>
              </w:rPr>
              <w:t>經過實際的課堂操作，發現其實雖然是資訊爆炸的社會，但學生本身自主攝取資訊的主題依然有限，雖然環境保育是從小到大即耳熟能詳的議題，但大多數學生並無法理解並認同為何需進行環境愛護，甚至是雖能說得頭頭是道，但問起實際付出行動成果卻是零。而在本次課程設計中，採用「做中學」的形態，不再是以教師口頭講述為主，透過他人的分享、透過影音的畫面、透過實際走訪的經驗，讓學生自行去聽、去看、去想，他們反而更能有所體悟，但此次較為可惜的部分是時間較短，未能讓學生擁有充分的時間去反思，因此效果有限。但能聽到學生在課後額外來詢問課程相關衍申議題，並自行蒐集資料、反省自己的作為，並透過日常生活中的小動作來為環境付諸一己之力，雖然微小，但相信仍有效用。期望後續能將本課程設計更豐富、完整，得以行程系列主題課程，並跨領域合作，讓學生能有更多體悟。</w:t>
            </w:r>
          </w:p>
        </w:tc>
      </w:tr>
    </w:tbl>
    <w:p w:rsidR="00A82C01" w:rsidRPr="00331F4A" w:rsidRDefault="00A82C01" w:rsidP="00A4625B">
      <w:pPr>
        <w:spacing w:beforeLines="50" w:afterLines="50" w:line="400" w:lineRule="exact"/>
        <w:rPr>
          <w:rFonts w:ascii="Times New Roman" w:eastAsia="標楷體" w:hAnsi="Times New Roman" w:cs="Times New Roman"/>
        </w:rPr>
      </w:pPr>
      <w:r w:rsidRPr="00331F4A">
        <w:rPr>
          <w:rFonts w:eastAsia="標楷體" w:hint="eastAsia"/>
        </w:rPr>
        <w:t>伍、教學活動照片</w:t>
      </w:r>
      <w:r w:rsidRPr="00331F4A">
        <w:rPr>
          <w:rFonts w:eastAsia="標楷體"/>
        </w:rPr>
        <w:t>(</w:t>
      </w:r>
      <w:r w:rsidRPr="00331F4A">
        <w:rPr>
          <w:rFonts w:eastAsia="標楷體" w:hint="eastAsia"/>
        </w:rPr>
        <w:t>可自行增加</w:t>
      </w:r>
      <w:r w:rsidRPr="00331F4A">
        <w:rPr>
          <w:rFonts w:eastAsia="標楷體"/>
        </w:rPr>
        <w:t>)</w:t>
      </w:r>
    </w:p>
    <w:tbl>
      <w:tblPr>
        <w:tblW w:w="96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841"/>
        <w:gridCol w:w="4843"/>
      </w:tblGrid>
      <w:tr w:rsidR="00A82C01" w:rsidRPr="00331F4A" w:rsidTr="00324DCC">
        <w:trPr>
          <w:trHeight w:val="2781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331F4A" w:rsidRDefault="0098739F" w:rsidP="0098739F">
            <w:pPr>
              <w:rPr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926080" cy="1943434"/>
                  <wp:effectExtent l="0" t="0" r="7620" b="0"/>
                  <wp:docPr id="19" name="圖片 19" descr="D:\環境教育推廣及認證\教案\1050126國際班寒假課程-林郁均師\DSC0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環境教育推廣及認證\教案\1050126國際班寒假課程-林郁均師\DSC0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713" cy="1945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331F4A" w:rsidRDefault="0098739F" w:rsidP="0098739F">
            <w:pPr>
              <w:rPr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878372" cy="1911747"/>
                  <wp:effectExtent l="0" t="0" r="0" b="0"/>
                  <wp:docPr id="20" name="圖片 20" descr="D:\環境教育推廣及認證\教案\1050126國際班寒假課程-林郁均師\DSC0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環境教育推廣及認證\教案\1050126國際班寒假課程-林郁均師\DSC0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359" cy="1911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2C01" w:rsidRPr="00331F4A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331F4A" w:rsidRDefault="0098739F" w:rsidP="00324DCC">
            <w:pPr>
              <w:snapToGrid w:val="0"/>
              <w:spacing w:line="400" w:lineRule="exact"/>
              <w:jc w:val="center"/>
              <w:rPr>
                <w:rFonts w:eastAsia="標楷體"/>
                <w:smallCaps/>
                <w:kern w:val="0"/>
                <w:szCs w:val="24"/>
              </w:rPr>
            </w:pPr>
            <w:r>
              <w:rPr>
                <w:rFonts w:eastAsia="標楷體" w:hint="eastAsia"/>
                <w:smallCaps/>
                <w:kern w:val="0"/>
              </w:rPr>
              <w:t>寒假辦理國際教育河流解說課程</w:t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01" w:rsidRPr="00331F4A" w:rsidRDefault="0098739F" w:rsidP="00324DCC">
            <w:pPr>
              <w:spacing w:line="400" w:lineRule="exact"/>
              <w:jc w:val="center"/>
              <w:rPr>
                <w:rFonts w:eastAsia="標楷體"/>
                <w:szCs w:val="24"/>
              </w:rPr>
            </w:pPr>
            <w:r>
              <w:rPr>
                <w:rFonts w:eastAsia="標楷體" w:hint="eastAsia"/>
                <w:smallCaps/>
                <w:kern w:val="0"/>
              </w:rPr>
              <w:t>寒假辦理國際教育河流解說課程</w:t>
            </w:r>
          </w:p>
        </w:tc>
      </w:tr>
      <w:tr w:rsidR="0098739F" w:rsidRPr="00331F4A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39F" w:rsidRDefault="0098739F" w:rsidP="0098739F">
            <w:r>
              <w:rPr>
                <w:noProof/>
              </w:rPr>
              <w:drawing>
                <wp:inline distT="0" distB="0" distL="0" distR="0">
                  <wp:extent cx="2881472" cy="1622066"/>
                  <wp:effectExtent l="0" t="0" r="0" b="0"/>
                  <wp:docPr id="27" name="圖片 27" descr="D:\環境教育推廣及認證\教案\1050312_低碳生態嘉年華會\840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環境教育推廣及認證\教案\1050312_低碳生態嘉年華會\840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498" cy="1622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39F" w:rsidRDefault="0098739F" w:rsidP="0098739F">
            <w:r>
              <w:rPr>
                <w:noProof/>
              </w:rPr>
              <w:drawing>
                <wp:inline distT="0" distB="0" distL="0" distR="0">
                  <wp:extent cx="2878372" cy="1610423"/>
                  <wp:effectExtent l="0" t="0" r="0" b="8890"/>
                  <wp:docPr id="30" name="圖片 30" descr="D:\環境教育推廣及認證\教案\1050312_低碳生態嘉年華會\IMAG04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環境教育推廣及認證\教案\1050312_低碳生態嘉年華會\IMAG04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211" cy="1610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39F" w:rsidRPr="00331F4A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39F" w:rsidRDefault="00A52003" w:rsidP="00324DCC">
            <w:pPr>
              <w:snapToGrid w:val="0"/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>
              <w:rPr>
                <w:rFonts w:eastAsia="標楷體" w:hint="eastAsia"/>
                <w:smallCaps/>
                <w:kern w:val="0"/>
              </w:rPr>
              <w:t>蘭州國中辦理低碳嘉年華會</w:t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Default="00A52003" w:rsidP="00324DCC">
            <w:pPr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>
              <w:rPr>
                <w:rFonts w:eastAsia="標楷體" w:hint="eastAsia"/>
                <w:smallCaps/>
                <w:kern w:val="0"/>
              </w:rPr>
              <w:t>海洋技術學院、蘭州國中、大同社區大學</w:t>
            </w:r>
          </w:p>
          <w:p w:rsidR="0098739F" w:rsidRDefault="00A52003" w:rsidP="00324DCC">
            <w:pPr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>
              <w:rPr>
                <w:rFonts w:eastAsia="標楷體" w:hint="eastAsia"/>
                <w:smallCaps/>
                <w:kern w:val="0"/>
              </w:rPr>
              <w:lastRenderedPageBreak/>
              <w:t>辦理舊社區翻轉低碳新形象活動宣示</w:t>
            </w:r>
          </w:p>
        </w:tc>
      </w:tr>
      <w:tr w:rsidR="00A52003" w:rsidRPr="00331F4A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Default="00A52003" w:rsidP="00A52003">
            <w:r>
              <w:rPr>
                <w:noProof/>
              </w:rPr>
              <w:lastRenderedPageBreak/>
              <w:drawing>
                <wp:inline distT="0" distB="0" distL="0" distR="0">
                  <wp:extent cx="2902226" cy="1781092"/>
                  <wp:effectExtent l="0" t="0" r="0" b="0"/>
                  <wp:docPr id="31" name="圖片 31" descr="D:\環境教育推廣及認證\教案\1050321海洋塑化記\DSCN93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環境教育推廣及認證\教案\1050321海洋塑化記\DSCN93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4597" cy="1782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Default="00A52003" w:rsidP="00A52003">
            <w:r>
              <w:rPr>
                <w:noProof/>
              </w:rPr>
              <w:drawing>
                <wp:inline distT="0" distB="0" distL="0" distR="0">
                  <wp:extent cx="2918129" cy="1733385"/>
                  <wp:effectExtent l="0" t="0" r="0" b="635"/>
                  <wp:docPr id="32" name="圖片 32" descr="D:\環境教育推廣及認證\教案\1050321海洋塑化記\IMG_09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環境教育推廣及認證\教案\1050321海洋塑化記\IMG_09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454" cy="173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003" w:rsidRPr="00331F4A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Default="00A52003" w:rsidP="00324DCC">
            <w:pPr>
              <w:snapToGrid w:val="0"/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>
              <w:rPr>
                <w:rFonts w:eastAsia="標楷體" w:hint="eastAsia"/>
                <w:smallCaps/>
                <w:kern w:val="0"/>
              </w:rPr>
              <w:t>辦理海洋塑化劑講師宣導</w:t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Default="00A52003" w:rsidP="00324DCC">
            <w:pPr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 w:rsidRPr="00A52003">
              <w:rPr>
                <w:rFonts w:eastAsia="標楷體" w:hint="eastAsia"/>
                <w:smallCaps/>
                <w:kern w:val="0"/>
              </w:rPr>
              <w:t>辦理海洋塑化劑講師宣導</w:t>
            </w:r>
          </w:p>
        </w:tc>
      </w:tr>
      <w:tr w:rsidR="00A52003" w:rsidRPr="00331F4A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Default="00A52003" w:rsidP="00A52003">
            <w:r>
              <w:rPr>
                <w:noProof/>
              </w:rPr>
              <w:drawing>
                <wp:inline distT="0" distB="0" distL="0" distR="0">
                  <wp:extent cx="2941982" cy="1655121"/>
                  <wp:effectExtent l="0" t="0" r="0" b="2540"/>
                  <wp:docPr id="33" name="圖片 33" descr="D:\環境教育推廣及認證\105環境教育\海洋教育課程\DSC084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環境教育推廣及認證\105環境教育\海洋教育課程\DSC084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901" cy="165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Pr="00A52003" w:rsidRDefault="00A52003" w:rsidP="00A52003">
            <w:r>
              <w:rPr>
                <w:noProof/>
              </w:rPr>
              <w:drawing>
                <wp:inline distT="0" distB="0" distL="0" distR="0">
                  <wp:extent cx="2965837" cy="1667795"/>
                  <wp:effectExtent l="0" t="0" r="6350" b="8890"/>
                  <wp:docPr id="34" name="圖片 34" descr="D:\環境教育推廣及認證\105環境教育\海洋教育課程\P_20160328_0933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環境教育推廣及認證\105環境教育\海洋教育課程\P_20160328_0933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899" cy="1667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003" w:rsidRPr="00331F4A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Default="00A52003" w:rsidP="00324DCC">
            <w:pPr>
              <w:snapToGrid w:val="0"/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>
              <w:rPr>
                <w:rFonts w:eastAsia="標楷體" w:hint="eastAsia"/>
                <w:smallCaps/>
                <w:kern w:val="0"/>
              </w:rPr>
              <w:t>健康教育環境教育</w:t>
            </w:r>
            <w:r w:rsidR="00FC49FC">
              <w:rPr>
                <w:rFonts w:eastAsia="標楷體" w:hint="eastAsia"/>
                <w:smallCaps/>
                <w:kern w:val="0"/>
              </w:rPr>
              <w:t>宣導</w:t>
            </w:r>
            <w:r>
              <w:rPr>
                <w:rFonts w:eastAsia="標楷體" w:hint="eastAsia"/>
                <w:smallCaps/>
                <w:kern w:val="0"/>
              </w:rPr>
              <w:t>課程</w:t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Pr="00A52003" w:rsidRDefault="00A52003" w:rsidP="00324DCC">
            <w:pPr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>
              <w:rPr>
                <w:rFonts w:eastAsia="標楷體" w:hint="eastAsia"/>
                <w:smallCaps/>
                <w:kern w:val="0"/>
              </w:rPr>
              <w:t>健康教育環境教育</w:t>
            </w:r>
            <w:r w:rsidR="00FC49FC">
              <w:rPr>
                <w:rFonts w:eastAsia="標楷體" w:hint="eastAsia"/>
                <w:smallCaps/>
                <w:kern w:val="0"/>
              </w:rPr>
              <w:t>宣導</w:t>
            </w:r>
            <w:r>
              <w:rPr>
                <w:rFonts w:eastAsia="標楷體" w:hint="eastAsia"/>
                <w:smallCaps/>
                <w:kern w:val="0"/>
              </w:rPr>
              <w:t>課程</w:t>
            </w:r>
          </w:p>
        </w:tc>
      </w:tr>
      <w:tr w:rsidR="00A52003" w:rsidRPr="00331F4A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Default="00A52003" w:rsidP="00A52003">
            <w:r>
              <w:rPr>
                <w:noProof/>
              </w:rPr>
              <w:drawing>
                <wp:inline distT="0" distB="0" distL="0" distR="0">
                  <wp:extent cx="2941982" cy="1884459"/>
                  <wp:effectExtent l="0" t="0" r="0" b="1905"/>
                  <wp:docPr id="36" name="圖片 36" descr="D:\環境教育推廣及認證\105環境教育\1050401金山沙珠灣淨灘活動\1050401國際淨灘金山沙珠灣照片\P_20160401_1414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環境教育推廣及認證\105環境教育\1050401金山沙珠灣淨灘活動\1050401國際淨灘金山沙珠灣照片\P_20160401_1414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837" cy="1886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Default="00A52003" w:rsidP="00A52003">
            <w:r>
              <w:rPr>
                <w:noProof/>
              </w:rPr>
              <w:drawing>
                <wp:inline distT="0" distB="0" distL="0" distR="0">
                  <wp:extent cx="2965837" cy="1851119"/>
                  <wp:effectExtent l="0" t="0" r="6350" b="0"/>
                  <wp:docPr id="35" name="圖片 35" descr="D:\環境教育推廣及認證\105環境教育\1050401金山沙珠灣淨灘活動\1050401國際淨灘金山沙珠灣照片\P_20160401_1442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環境教育推廣及認證\105環境教育\1050401金山沙珠灣淨灘活動\1050401國際淨灘金山沙珠灣照片\P_20160401_1442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411" cy="1854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003" w:rsidRPr="000B310E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Default="000B310E" w:rsidP="00324DCC">
            <w:pPr>
              <w:snapToGrid w:val="0"/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>
              <w:rPr>
                <w:rFonts w:eastAsia="標楷體" w:hint="eastAsia"/>
                <w:smallCaps/>
                <w:kern w:val="0"/>
              </w:rPr>
              <w:t>辦理全校七八年級國際教育沙珠灣淨灘活動</w:t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2003" w:rsidRPr="000B310E" w:rsidRDefault="000B310E" w:rsidP="00324DCC">
            <w:pPr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>
              <w:rPr>
                <w:rFonts w:eastAsia="標楷體" w:hint="eastAsia"/>
                <w:smallCaps/>
                <w:kern w:val="0"/>
              </w:rPr>
              <w:t>學生實際淨灘操作，理解海洋汙染危害</w:t>
            </w:r>
          </w:p>
        </w:tc>
      </w:tr>
      <w:tr w:rsidR="000B310E" w:rsidRPr="000B310E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310E" w:rsidRDefault="00F80E9A" w:rsidP="00F80E9A">
            <w:r>
              <w:rPr>
                <w:noProof/>
              </w:rPr>
              <w:lastRenderedPageBreak/>
              <w:drawing>
                <wp:inline distT="0" distB="0" distL="0" distR="0">
                  <wp:extent cx="2822713" cy="4230094"/>
                  <wp:effectExtent l="0" t="0" r="0" b="0"/>
                  <wp:docPr id="37" name="圖片 37" descr="D:\環境教育推廣及認證\105環境教育\1050401金山沙珠灣淨灘活動\淨灘學習單\P_20160505_1618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環境教育推廣及認證\105環境教育\1050401金山沙珠灣淨灘活動\淨灘學習單\P_20160505_1618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850" cy="4239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310E" w:rsidRDefault="00F80E9A" w:rsidP="00F80E9A">
            <w:r>
              <w:rPr>
                <w:noProof/>
              </w:rPr>
              <w:drawing>
                <wp:inline distT="0" distB="0" distL="0" distR="0">
                  <wp:extent cx="2703444" cy="4306598"/>
                  <wp:effectExtent l="0" t="0" r="1905" b="0"/>
                  <wp:docPr id="38" name="圖片 38" descr="D:\環境教育推廣及認證\105環境教育\1050401金山沙珠灣淨灘活動\淨灘學習單\P_20160505_1619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環境教育推廣及認證\105環境教育\1050401金山沙珠灣淨灘活動\淨灘學習單\P_20160505_1619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1090" cy="4318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310E" w:rsidRPr="000B310E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310E" w:rsidRDefault="00F80E9A" w:rsidP="00324DCC">
            <w:pPr>
              <w:snapToGrid w:val="0"/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>
              <w:rPr>
                <w:rFonts w:eastAsia="標楷體" w:hint="eastAsia"/>
                <w:smallCaps/>
                <w:kern w:val="0"/>
              </w:rPr>
              <w:t>淨灘心得學習單</w:t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310E" w:rsidRDefault="00F80E9A" w:rsidP="00324DCC">
            <w:pPr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 w:rsidRPr="00F80E9A">
              <w:rPr>
                <w:rFonts w:eastAsia="標楷體" w:hint="eastAsia"/>
                <w:smallCaps/>
                <w:kern w:val="0"/>
              </w:rPr>
              <w:t>淨灘心得學習單</w:t>
            </w:r>
          </w:p>
        </w:tc>
      </w:tr>
      <w:tr w:rsidR="00F80E9A" w:rsidRPr="000B310E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0E9A" w:rsidRDefault="00F80E9A" w:rsidP="00F80E9A">
            <w:r>
              <w:rPr>
                <w:noProof/>
              </w:rPr>
              <w:drawing>
                <wp:inline distT="0" distB="0" distL="0" distR="0">
                  <wp:extent cx="2822713" cy="3077155"/>
                  <wp:effectExtent l="0" t="0" r="0" b="9525"/>
                  <wp:docPr id="39" name="圖片 39" descr="D:\環境教育推廣及認證\105環境教育\1050401金山沙珠灣淨灘活動\淨灘學習單\P_20160505_161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環境教育推廣及認證\105環境教育\1050401金山沙珠灣淨灘活動\淨灘學習單\P_20160505_1617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2774" cy="3077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0E9A" w:rsidRPr="00F80E9A" w:rsidRDefault="00F80E9A" w:rsidP="00F80E9A">
            <w:r>
              <w:rPr>
                <w:noProof/>
              </w:rPr>
              <w:drawing>
                <wp:inline distT="0" distB="0" distL="0" distR="0">
                  <wp:extent cx="2965837" cy="3124863"/>
                  <wp:effectExtent l="0" t="0" r="6350" b="0"/>
                  <wp:docPr id="40" name="圖片 40" descr="D:\環境教育推廣及認證\105環境教育\1050401金山沙珠灣淨灘活動\淨灘學習單\P_20160505_1617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環境教育推廣及認證\105環境教育\1050401金山沙珠灣淨灘活動\淨灘學習單\P_20160505_1617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898" cy="3124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0E9A" w:rsidRPr="000B310E" w:rsidTr="00324DCC">
        <w:trPr>
          <w:trHeight w:val="293"/>
          <w:jc w:val="center"/>
        </w:trPr>
        <w:tc>
          <w:tcPr>
            <w:tcW w:w="4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0E9A" w:rsidRDefault="00F80E9A" w:rsidP="00D04A13">
            <w:pPr>
              <w:snapToGrid w:val="0"/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>
              <w:rPr>
                <w:rFonts w:eastAsia="標楷體" w:hint="eastAsia"/>
                <w:smallCaps/>
                <w:kern w:val="0"/>
              </w:rPr>
              <w:t>學校情境布置</w:t>
            </w:r>
            <w:r w:rsidR="00D04A13">
              <w:rPr>
                <w:rFonts w:eastAsia="標楷體" w:hint="eastAsia"/>
                <w:smallCaps/>
                <w:kern w:val="0"/>
              </w:rPr>
              <w:t>(</w:t>
            </w:r>
            <w:r w:rsidR="00D04A13">
              <w:rPr>
                <w:rFonts w:eastAsia="標楷體" w:hint="eastAsia"/>
                <w:smallCaps/>
                <w:kern w:val="0"/>
              </w:rPr>
              <w:t>海洋汙染、天燈危害</w:t>
            </w:r>
            <w:r w:rsidR="00D04A13">
              <w:rPr>
                <w:rFonts w:eastAsia="標楷體" w:hint="eastAsia"/>
                <w:smallCaps/>
                <w:kern w:val="0"/>
              </w:rPr>
              <w:t>)</w:t>
            </w:r>
          </w:p>
        </w:tc>
        <w:tc>
          <w:tcPr>
            <w:tcW w:w="4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0E9A" w:rsidRPr="00F80E9A" w:rsidRDefault="00F80E9A" w:rsidP="00324DCC">
            <w:pPr>
              <w:spacing w:line="400" w:lineRule="exact"/>
              <w:jc w:val="center"/>
              <w:rPr>
                <w:rFonts w:eastAsia="標楷體"/>
                <w:smallCaps/>
                <w:kern w:val="0"/>
              </w:rPr>
            </w:pPr>
            <w:r>
              <w:rPr>
                <w:rFonts w:eastAsia="標楷體" w:hint="eastAsia"/>
                <w:smallCaps/>
                <w:kern w:val="0"/>
              </w:rPr>
              <w:t>學校情境布置</w:t>
            </w:r>
            <w:r w:rsidR="00D04A13">
              <w:rPr>
                <w:rFonts w:eastAsia="標楷體" w:hint="eastAsia"/>
                <w:smallCaps/>
                <w:kern w:val="0"/>
              </w:rPr>
              <w:t>(</w:t>
            </w:r>
            <w:r w:rsidR="00D04A13">
              <w:rPr>
                <w:rFonts w:eastAsia="標楷體" w:hint="eastAsia"/>
                <w:smallCaps/>
                <w:kern w:val="0"/>
              </w:rPr>
              <w:t>海洋汙染、搶救海龜</w:t>
            </w:r>
            <w:r w:rsidR="00D04A13">
              <w:rPr>
                <w:rFonts w:eastAsia="標楷體" w:hint="eastAsia"/>
                <w:smallCaps/>
                <w:kern w:val="0"/>
              </w:rPr>
              <w:t>)</w:t>
            </w:r>
          </w:p>
        </w:tc>
      </w:tr>
    </w:tbl>
    <w:p w:rsidR="00A82C01" w:rsidRPr="00331F4A" w:rsidRDefault="00A82C01" w:rsidP="00A4625B">
      <w:pPr>
        <w:spacing w:beforeLines="100" w:afterLines="50" w:line="400" w:lineRule="exact"/>
        <w:rPr>
          <w:rFonts w:ascii="Times New Roman" w:eastAsia="標楷體" w:hAnsi="Times New Roman" w:cs="Times New Roman"/>
        </w:rPr>
      </w:pPr>
      <w:r w:rsidRPr="00331F4A">
        <w:rPr>
          <w:rFonts w:eastAsia="標楷體" w:hint="eastAsia"/>
        </w:rPr>
        <w:t>陸、附件</w:t>
      </w:r>
      <w:r w:rsidRPr="00331F4A">
        <w:rPr>
          <w:rFonts w:eastAsia="標楷體"/>
        </w:rPr>
        <w:t>:</w:t>
      </w:r>
      <w:r w:rsidRPr="00331F4A">
        <w:rPr>
          <w:rFonts w:eastAsia="標楷體" w:hint="eastAsia"/>
        </w:rPr>
        <w:t>教學相關資料</w:t>
      </w:r>
      <w:r w:rsidRPr="00331F4A">
        <w:rPr>
          <w:rFonts w:eastAsia="標楷體"/>
        </w:rPr>
        <w:t xml:space="preserve"> (</w:t>
      </w:r>
      <w:r w:rsidRPr="00331F4A">
        <w:rPr>
          <w:rFonts w:eastAsia="標楷體" w:hint="eastAsia"/>
        </w:rPr>
        <w:t>可掃描成圖檔附在下方</w:t>
      </w:r>
      <w:r w:rsidRPr="00331F4A">
        <w:rPr>
          <w:rFonts w:eastAsia="標楷體"/>
        </w:rPr>
        <w:t>)</w:t>
      </w:r>
    </w:p>
    <w:tbl>
      <w:tblPr>
        <w:tblStyle w:val="a8"/>
        <w:tblW w:w="0" w:type="auto"/>
        <w:jc w:val="center"/>
        <w:tblLook w:val="04A0"/>
      </w:tblPr>
      <w:tblGrid>
        <w:gridCol w:w="8528"/>
      </w:tblGrid>
      <w:tr w:rsidR="00A82C01" w:rsidRPr="00331F4A" w:rsidTr="00324DCC">
        <w:trPr>
          <w:trHeight w:val="1236"/>
          <w:jc w:val="center"/>
        </w:trPr>
        <w:tc>
          <w:tcPr>
            <w:tcW w:w="9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C01" w:rsidRPr="002F5DF5" w:rsidRDefault="00265CB7" w:rsidP="00265CB7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686300" cy="3941906"/>
                  <wp:effectExtent l="19050" t="0" r="0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9668" cy="3944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4781550" cy="4203276"/>
                  <wp:effectExtent l="19050" t="0" r="0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1550" cy="4203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4829175" cy="4271292"/>
                  <wp:effectExtent l="19050" t="0" r="9525" b="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175" cy="4271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2C01" w:rsidRDefault="00A82C01" w:rsidP="002F5DF5"/>
          <w:p w:rsidR="002F5DF5" w:rsidRPr="002F5DF5" w:rsidRDefault="00265CB7" w:rsidP="002F5DF5">
            <w:r>
              <w:rPr>
                <w:noProof/>
              </w:rPr>
              <w:drawing>
                <wp:inline distT="0" distB="0" distL="0" distR="0">
                  <wp:extent cx="4711474" cy="4048125"/>
                  <wp:effectExtent l="19050" t="0" r="0" b="0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5198" cy="40513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5276850" cy="4200525"/>
                  <wp:effectExtent l="19050" t="0" r="0" b="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6850" cy="420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2C01" w:rsidRPr="00331F4A" w:rsidRDefault="00A82C01" w:rsidP="00A4625B">
      <w:pPr>
        <w:spacing w:beforeLines="50" w:line="400" w:lineRule="exact"/>
        <w:jc w:val="center"/>
        <w:rPr>
          <w:rFonts w:ascii="Times New Roman" w:eastAsia="標楷體" w:hAnsi="Times New Roman" w:cs="Times New Roman"/>
        </w:rPr>
      </w:pPr>
      <w:r w:rsidRPr="00331F4A">
        <w:rPr>
          <w:rFonts w:eastAsia="標楷體" w:hint="eastAsia"/>
        </w:rPr>
        <w:lastRenderedPageBreak/>
        <w:t>※一份稿件以</w:t>
      </w:r>
      <w:r w:rsidRPr="00331F4A">
        <w:rPr>
          <w:rFonts w:eastAsia="標楷體"/>
        </w:rPr>
        <w:t>15-20</w:t>
      </w:r>
      <w:r w:rsidRPr="00331F4A">
        <w:rPr>
          <w:rFonts w:eastAsia="標楷體" w:hint="eastAsia"/>
        </w:rPr>
        <w:t>頁為限※</w:t>
      </w:r>
    </w:p>
    <w:p w:rsidR="00A82C01" w:rsidRPr="00331F4A" w:rsidRDefault="00A82C01" w:rsidP="00A4625B">
      <w:pPr>
        <w:snapToGrid w:val="0"/>
        <w:spacing w:beforeLines="50" w:line="400" w:lineRule="exact"/>
        <w:rPr>
          <w:rFonts w:ascii="標楷體" w:eastAsia="標楷體" w:hAnsi="標楷體"/>
        </w:rPr>
      </w:pPr>
    </w:p>
    <w:p w:rsidR="00A82C01" w:rsidRPr="00331F4A" w:rsidRDefault="00A82C01" w:rsidP="00A4625B">
      <w:pPr>
        <w:snapToGrid w:val="0"/>
        <w:spacing w:beforeLines="50" w:line="400" w:lineRule="exact"/>
        <w:rPr>
          <w:rFonts w:ascii="標楷體" w:eastAsia="標楷體" w:hAnsi="標楷體"/>
        </w:rPr>
      </w:pPr>
    </w:p>
    <w:p w:rsidR="005871CE" w:rsidRPr="00331F4A" w:rsidRDefault="005871CE">
      <w:pPr>
        <w:widowControl/>
        <w:rPr>
          <w:rFonts w:ascii="Times New Roman" w:eastAsia="標楷體" w:hAnsi="Times New Roman"/>
          <w:b/>
          <w:sz w:val="36"/>
          <w:szCs w:val="36"/>
        </w:rPr>
        <w:sectPr w:rsidR="005871CE" w:rsidRPr="00331F4A" w:rsidSect="00574EE9">
          <w:footerReference w:type="default" r:id="rId29"/>
          <w:pgSz w:w="11906" w:h="16838"/>
          <w:pgMar w:top="1440" w:right="1797" w:bottom="1440" w:left="1797" w:header="851" w:footer="992" w:gutter="0"/>
          <w:cols w:space="425"/>
          <w:docGrid w:type="lines" w:linePitch="360"/>
        </w:sectPr>
      </w:pPr>
    </w:p>
    <w:p w:rsidR="00753E0A" w:rsidRPr="00331F4A" w:rsidRDefault="00A4625B" w:rsidP="00753E0A">
      <w:pPr>
        <w:snapToGrid w:val="0"/>
        <w:spacing w:line="500" w:lineRule="exact"/>
        <w:jc w:val="center"/>
        <w:rPr>
          <w:rFonts w:ascii="Times New Roman" w:eastAsia="標楷體" w:hAnsi="Times New Roman"/>
          <w:b/>
          <w:sz w:val="32"/>
          <w:szCs w:val="32"/>
        </w:rPr>
      </w:pPr>
      <w:r w:rsidRPr="00A4625B">
        <w:rPr>
          <w:rFonts w:ascii="Times New Roman" w:eastAsia="標楷體" w:hAnsi="Times New Roman" w:cs="Times New Roman"/>
          <w:b/>
          <w:noProof/>
          <w:sz w:val="32"/>
          <w:szCs w:val="32"/>
        </w:rPr>
        <w:lastRenderedPageBreak/>
        <w:pict>
          <v:shape id="文字方塊 13" o:spid="_x0000_s1051" type="#_x0000_t202" style="position:absolute;left:0;text-align:left;margin-left:10.6pt;margin-top:-33.35pt;width:55.7pt;height:25.6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" fillcolor="window" strokeweight=".5pt">
            <v:textbox>
              <w:txbxContent>
                <w:p w:rsidR="008E5147" w:rsidRPr="00331F4A" w:rsidRDefault="008E5147" w:rsidP="00753E0A">
                  <w:pPr>
                    <w:jc w:val="center"/>
                    <w:rPr>
                      <w:rFonts w:ascii="標楷體" w:eastAsia="標楷體" w:hAnsi="標楷體"/>
                      <w:sz w:val="26"/>
                      <w:szCs w:val="26"/>
                    </w:rPr>
                  </w:pPr>
                  <w:r w:rsidRPr="00331F4A">
                    <w:rPr>
                      <w:rFonts w:ascii="標楷體" w:eastAsia="標楷體" w:hAnsi="標楷體" w:hint="eastAsia"/>
                      <w:sz w:val="26"/>
                      <w:szCs w:val="26"/>
                    </w:rPr>
                    <w:t>附件五</w:t>
                  </w:r>
                </w:p>
              </w:txbxContent>
            </v:textbox>
            <w10:wrap anchorx="margin"/>
          </v:shape>
        </w:pict>
      </w:r>
      <w:r w:rsidR="00753E0A" w:rsidRPr="00331F4A">
        <w:rPr>
          <w:rFonts w:ascii="標楷體" w:eastAsia="標楷體" w:hAnsi="標楷體" w:hint="eastAsia"/>
          <w:b/>
          <w:sz w:val="32"/>
          <w:szCs w:val="32"/>
        </w:rPr>
        <w:t>10</w:t>
      </w:r>
      <w:r w:rsidR="00753E0A" w:rsidRPr="00331F4A">
        <w:rPr>
          <w:rFonts w:ascii="標楷體" w:eastAsia="標楷體" w:hAnsi="標楷體"/>
          <w:b/>
          <w:sz w:val="32"/>
          <w:szCs w:val="32"/>
        </w:rPr>
        <w:t>5</w:t>
      </w:r>
      <w:r w:rsidR="00753E0A" w:rsidRPr="00331F4A">
        <w:rPr>
          <w:rFonts w:ascii="標楷體" w:eastAsia="標楷體" w:hAnsi="標楷體" w:hint="eastAsia"/>
          <w:b/>
          <w:sz w:val="32"/>
          <w:szCs w:val="32"/>
        </w:rPr>
        <w:t>年度</w:t>
      </w:r>
      <w:r w:rsidR="00753E0A" w:rsidRPr="00331F4A">
        <w:rPr>
          <w:rFonts w:ascii="Times New Roman" w:eastAsia="標楷體" w:hAnsi="Times New Roman" w:hint="eastAsia"/>
          <w:b/>
          <w:sz w:val="32"/>
          <w:szCs w:val="32"/>
        </w:rPr>
        <w:t>臺北市防減災及氣候變遷調適教育優良教材徵選活動</w:t>
      </w:r>
    </w:p>
    <w:p w:rsidR="00753E0A" w:rsidRPr="00331F4A" w:rsidRDefault="00753E0A" w:rsidP="00753E0A">
      <w:pPr>
        <w:snapToGrid w:val="0"/>
        <w:spacing w:line="500" w:lineRule="exact"/>
        <w:jc w:val="center"/>
        <w:rPr>
          <w:rFonts w:eastAsia="標楷體"/>
          <w:b/>
          <w:sz w:val="32"/>
          <w:szCs w:val="32"/>
        </w:rPr>
      </w:pPr>
      <w:r w:rsidRPr="00331F4A">
        <w:rPr>
          <w:rFonts w:eastAsia="標楷體"/>
          <w:b/>
          <w:bCs/>
          <w:sz w:val="32"/>
          <w:szCs w:val="32"/>
        </w:rPr>
        <w:t>作品版權聲明書</w:t>
      </w:r>
    </w:p>
    <w:p w:rsidR="00753E0A" w:rsidRPr="00331F4A" w:rsidRDefault="00753E0A" w:rsidP="00753E0A">
      <w:pPr>
        <w:snapToGrid w:val="0"/>
        <w:spacing w:line="600" w:lineRule="exact"/>
        <w:jc w:val="both"/>
        <w:rPr>
          <w:rFonts w:eastAsia="標楷體"/>
          <w:sz w:val="32"/>
          <w:szCs w:val="32"/>
        </w:rPr>
      </w:pPr>
      <w:r w:rsidRPr="00331F4A">
        <w:rPr>
          <w:rFonts w:eastAsia="標楷體"/>
          <w:sz w:val="28"/>
          <w:szCs w:val="28"/>
        </w:rPr>
        <w:t xml:space="preserve"> </w:t>
      </w:r>
      <w:r w:rsidRPr="00331F4A">
        <w:rPr>
          <w:rFonts w:eastAsia="標楷體"/>
          <w:sz w:val="32"/>
          <w:szCs w:val="32"/>
        </w:rPr>
        <w:t xml:space="preserve">   </w:t>
      </w:r>
      <w:r w:rsidRPr="00331F4A">
        <w:rPr>
          <w:rFonts w:eastAsia="標楷體"/>
          <w:sz w:val="32"/>
          <w:szCs w:val="32"/>
        </w:rPr>
        <w:t>本人同意將參加「</w:t>
      </w:r>
      <w:r w:rsidRPr="00331F4A">
        <w:rPr>
          <w:rFonts w:eastAsia="標楷體" w:hint="eastAsia"/>
          <w:bCs/>
          <w:sz w:val="32"/>
          <w:szCs w:val="32"/>
        </w:rPr>
        <w:t>10</w:t>
      </w:r>
      <w:r w:rsidRPr="00331F4A">
        <w:rPr>
          <w:rFonts w:eastAsia="標楷體"/>
          <w:bCs/>
          <w:sz w:val="32"/>
          <w:szCs w:val="32"/>
        </w:rPr>
        <w:t>5</w:t>
      </w:r>
      <w:r w:rsidRPr="00331F4A">
        <w:rPr>
          <w:rFonts w:eastAsia="標楷體" w:hint="eastAsia"/>
          <w:bCs/>
          <w:sz w:val="32"/>
          <w:szCs w:val="32"/>
        </w:rPr>
        <w:t>年度臺北市防減災及氣候變遷調適教育優良教材徵選活動</w:t>
      </w:r>
      <w:r w:rsidRPr="00331F4A">
        <w:rPr>
          <w:rFonts w:ascii="標楷體" w:eastAsia="標楷體" w:hAnsi="標楷體" w:hint="eastAsia"/>
          <w:bCs/>
          <w:sz w:val="32"/>
          <w:szCs w:val="32"/>
        </w:rPr>
        <w:t>」</w:t>
      </w:r>
      <w:r w:rsidRPr="00331F4A">
        <w:rPr>
          <w:rFonts w:eastAsia="標楷體" w:hint="eastAsia"/>
          <w:bCs/>
          <w:sz w:val="32"/>
          <w:szCs w:val="32"/>
        </w:rPr>
        <w:t>獲獎</w:t>
      </w:r>
      <w:r w:rsidRPr="00331F4A">
        <w:rPr>
          <w:rFonts w:eastAsia="標楷體"/>
          <w:bCs/>
          <w:sz w:val="32"/>
          <w:szCs w:val="32"/>
        </w:rPr>
        <w:t>作品，提</w:t>
      </w:r>
      <w:r w:rsidRPr="00331F4A">
        <w:rPr>
          <w:rFonts w:eastAsia="標楷體"/>
          <w:sz w:val="32"/>
          <w:szCs w:val="32"/>
        </w:rPr>
        <w:t>供臺北市政府</w:t>
      </w:r>
      <w:r w:rsidRPr="00331F4A">
        <w:rPr>
          <w:rFonts w:eastAsia="標楷體" w:hint="eastAsia"/>
          <w:sz w:val="32"/>
          <w:szCs w:val="32"/>
        </w:rPr>
        <w:t>教育局</w:t>
      </w:r>
      <w:r w:rsidRPr="00331F4A">
        <w:rPr>
          <w:rFonts w:eastAsia="標楷體"/>
          <w:sz w:val="32"/>
          <w:szCs w:val="32"/>
        </w:rPr>
        <w:t>印行，並供所屬</w:t>
      </w:r>
      <w:r w:rsidR="00A82C01" w:rsidRPr="00331F4A">
        <w:rPr>
          <w:rFonts w:eastAsia="標楷體"/>
          <w:sz w:val="32"/>
          <w:szCs w:val="32"/>
        </w:rPr>
        <w:t>公</w:t>
      </w:r>
      <w:r w:rsidRPr="00331F4A">
        <w:rPr>
          <w:rFonts w:eastAsia="標楷體"/>
          <w:sz w:val="32"/>
          <w:szCs w:val="32"/>
        </w:rPr>
        <w:t>私立</w:t>
      </w:r>
      <w:r w:rsidR="00A82C01" w:rsidRPr="00331F4A">
        <w:rPr>
          <w:rFonts w:eastAsia="標楷體" w:hint="eastAsia"/>
          <w:sz w:val="32"/>
          <w:szCs w:val="32"/>
        </w:rPr>
        <w:t>學校、</w:t>
      </w:r>
      <w:r w:rsidRPr="00331F4A">
        <w:rPr>
          <w:rFonts w:eastAsia="標楷體"/>
          <w:sz w:val="32"/>
          <w:szCs w:val="32"/>
        </w:rPr>
        <w:t>幼兒園教保服務人員基於教學與研究之目的無償使用，</w:t>
      </w:r>
      <w:r w:rsidRPr="00331F4A">
        <w:rPr>
          <w:rFonts w:eastAsia="標楷體" w:hint="eastAsia"/>
          <w:sz w:val="32"/>
          <w:szCs w:val="32"/>
        </w:rPr>
        <w:t>且</w:t>
      </w:r>
      <w:r w:rsidRPr="00331F4A">
        <w:rPr>
          <w:rFonts w:eastAsia="標楷體"/>
          <w:sz w:val="32"/>
          <w:szCs w:val="32"/>
        </w:rPr>
        <w:t>保證所提供之內容絕無抄襲或侵犯他人著作權</w:t>
      </w:r>
      <w:r w:rsidRPr="00331F4A">
        <w:rPr>
          <w:rFonts w:eastAsia="標楷體" w:hint="eastAsia"/>
          <w:sz w:val="32"/>
          <w:szCs w:val="32"/>
        </w:rPr>
        <w:t>、肖像權</w:t>
      </w:r>
      <w:r w:rsidRPr="00331F4A">
        <w:rPr>
          <w:rFonts w:eastAsia="標楷體"/>
          <w:sz w:val="32"/>
          <w:szCs w:val="32"/>
        </w:rPr>
        <w:t>之情事，如有涉及違</w:t>
      </w:r>
      <w:r w:rsidRPr="00331F4A">
        <w:rPr>
          <w:rFonts w:eastAsia="標楷體" w:hint="eastAsia"/>
          <w:sz w:val="32"/>
          <w:szCs w:val="32"/>
        </w:rPr>
        <w:t>法</w:t>
      </w:r>
      <w:r w:rsidRPr="00331F4A">
        <w:rPr>
          <w:rFonts w:eastAsia="標楷體"/>
          <w:sz w:val="32"/>
          <w:szCs w:val="32"/>
        </w:rPr>
        <w:t>等情事，概由本人自負刑責。特立此書為憑。</w:t>
      </w:r>
    </w:p>
    <w:p w:rsidR="00753E0A" w:rsidRPr="00331F4A" w:rsidRDefault="00753E0A" w:rsidP="00753E0A">
      <w:pPr>
        <w:spacing w:line="600" w:lineRule="exact"/>
        <w:ind w:firstLineChars="400" w:firstLine="1280"/>
        <w:rPr>
          <w:rFonts w:eastAsia="標楷體"/>
          <w:sz w:val="32"/>
          <w:szCs w:val="32"/>
        </w:rPr>
      </w:pPr>
      <w:r w:rsidRPr="00331F4A">
        <w:rPr>
          <w:rFonts w:eastAsia="標楷體"/>
          <w:sz w:val="32"/>
          <w:szCs w:val="32"/>
        </w:rPr>
        <w:t>此致</w:t>
      </w:r>
    </w:p>
    <w:p w:rsidR="00753E0A" w:rsidRPr="00331F4A" w:rsidRDefault="00753E0A" w:rsidP="00753E0A">
      <w:pPr>
        <w:spacing w:line="520" w:lineRule="exact"/>
        <w:ind w:firstLineChars="700" w:firstLine="2240"/>
        <w:rPr>
          <w:rFonts w:eastAsia="標楷體"/>
          <w:sz w:val="32"/>
          <w:szCs w:val="32"/>
        </w:rPr>
      </w:pPr>
      <w:r w:rsidRPr="00331F4A">
        <w:rPr>
          <w:rFonts w:eastAsia="標楷體"/>
          <w:sz w:val="32"/>
          <w:szCs w:val="32"/>
        </w:rPr>
        <w:t>臺北市政府</w:t>
      </w:r>
      <w:r w:rsidRPr="00331F4A">
        <w:rPr>
          <w:rFonts w:eastAsia="標楷體" w:hint="eastAsia"/>
          <w:sz w:val="32"/>
          <w:szCs w:val="32"/>
        </w:rPr>
        <w:t>教育局</w:t>
      </w:r>
    </w:p>
    <w:p w:rsidR="00753E0A" w:rsidRPr="00331F4A" w:rsidRDefault="00753E0A" w:rsidP="00753E0A">
      <w:pPr>
        <w:spacing w:line="520" w:lineRule="exact"/>
        <w:ind w:firstLineChars="900" w:firstLine="2880"/>
        <w:rPr>
          <w:rFonts w:eastAsia="標楷體"/>
          <w:sz w:val="32"/>
          <w:szCs w:val="32"/>
        </w:rPr>
      </w:pPr>
    </w:p>
    <w:p w:rsidR="00753E0A" w:rsidRPr="00331F4A" w:rsidRDefault="00753E0A" w:rsidP="00753E0A">
      <w:pPr>
        <w:spacing w:line="520" w:lineRule="exact"/>
        <w:ind w:firstLineChars="900" w:firstLine="2880"/>
        <w:rPr>
          <w:rFonts w:eastAsia="標楷體"/>
          <w:sz w:val="32"/>
          <w:szCs w:val="32"/>
        </w:rPr>
      </w:pPr>
      <w:r w:rsidRPr="00331F4A">
        <w:rPr>
          <w:rFonts w:eastAsia="標楷體"/>
          <w:sz w:val="32"/>
          <w:szCs w:val="32"/>
        </w:rPr>
        <w:t>立</w:t>
      </w:r>
      <w:r w:rsidRPr="00331F4A">
        <w:rPr>
          <w:rFonts w:eastAsia="標楷體"/>
          <w:sz w:val="32"/>
          <w:szCs w:val="32"/>
        </w:rPr>
        <w:t xml:space="preserve">  </w:t>
      </w:r>
      <w:r w:rsidRPr="00331F4A">
        <w:rPr>
          <w:rFonts w:eastAsia="標楷體"/>
          <w:sz w:val="32"/>
          <w:szCs w:val="32"/>
        </w:rPr>
        <w:t>書</w:t>
      </w:r>
      <w:r w:rsidRPr="00331F4A">
        <w:rPr>
          <w:rFonts w:eastAsia="標楷體"/>
          <w:sz w:val="32"/>
          <w:szCs w:val="32"/>
        </w:rPr>
        <w:t xml:space="preserve">  </w:t>
      </w:r>
      <w:r w:rsidRPr="00331F4A">
        <w:rPr>
          <w:rFonts w:eastAsia="標楷體"/>
          <w:sz w:val="32"/>
          <w:szCs w:val="32"/>
        </w:rPr>
        <w:t>人</w:t>
      </w:r>
      <w:r w:rsidRPr="00331F4A">
        <w:rPr>
          <w:rFonts w:ascii="標楷體" w:eastAsia="標楷體" w:hAnsi="標楷體" w:hint="eastAsia"/>
          <w:sz w:val="32"/>
          <w:szCs w:val="32"/>
        </w:rPr>
        <w:t>（第一作者）</w:t>
      </w:r>
      <w:r w:rsidRPr="00331F4A">
        <w:rPr>
          <w:rFonts w:eastAsia="標楷體"/>
          <w:sz w:val="32"/>
          <w:szCs w:val="32"/>
        </w:rPr>
        <w:t>：</w:t>
      </w:r>
      <w:r w:rsidRPr="00331F4A">
        <w:rPr>
          <w:rFonts w:eastAsia="標楷體"/>
          <w:sz w:val="32"/>
          <w:szCs w:val="32"/>
        </w:rPr>
        <w:t xml:space="preserve">         </w:t>
      </w:r>
      <w:r w:rsidRPr="00331F4A">
        <w:rPr>
          <w:rFonts w:eastAsia="標楷體"/>
          <w:sz w:val="32"/>
          <w:szCs w:val="32"/>
        </w:rPr>
        <w:t>（簽名）</w:t>
      </w:r>
    </w:p>
    <w:p w:rsidR="00753E0A" w:rsidRPr="00331F4A" w:rsidRDefault="00753E0A" w:rsidP="00753E0A">
      <w:pPr>
        <w:spacing w:line="520" w:lineRule="exact"/>
        <w:ind w:firstLineChars="800" w:firstLine="2560"/>
        <w:rPr>
          <w:rFonts w:eastAsia="標楷體"/>
          <w:sz w:val="32"/>
          <w:szCs w:val="32"/>
        </w:rPr>
      </w:pPr>
      <w:r w:rsidRPr="00331F4A">
        <w:rPr>
          <w:rFonts w:eastAsia="標楷體"/>
          <w:sz w:val="32"/>
          <w:szCs w:val="32"/>
        </w:rPr>
        <w:t xml:space="preserve">  </w:t>
      </w:r>
    </w:p>
    <w:p w:rsidR="00753E0A" w:rsidRPr="00331F4A" w:rsidRDefault="00753E0A" w:rsidP="00753E0A">
      <w:pPr>
        <w:spacing w:line="520" w:lineRule="exact"/>
        <w:ind w:firstLineChars="800" w:firstLine="2560"/>
        <w:rPr>
          <w:rFonts w:eastAsia="標楷體"/>
          <w:sz w:val="32"/>
          <w:szCs w:val="32"/>
        </w:rPr>
      </w:pPr>
      <w:r w:rsidRPr="00331F4A">
        <w:rPr>
          <w:rFonts w:eastAsia="標楷體" w:hint="eastAsia"/>
          <w:sz w:val="32"/>
          <w:szCs w:val="32"/>
        </w:rPr>
        <w:t xml:space="preserve">  </w:t>
      </w:r>
      <w:r w:rsidRPr="00331F4A">
        <w:rPr>
          <w:rFonts w:eastAsia="標楷體"/>
          <w:sz w:val="32"/>
          <w:szCs w:val="32"/>
        </w:rPr>
        <w:t>身分證</w:t>
      </w:r>
      <w:r w:rsidRPr="00331F4A">
        <w:rPr>
          <w:rFonts w:eastAsia="標楷體" w:hint="eastAsia"/>
          <w:sz w:val="32"/>
          <w:szCs w:val="32"/>
        </w:rPr>
        <w:t>統一編</w:t>
      </w:r>
      <w:r w:rsidRPr="00331F4A">
        <w:rPr>
          <w:rFonts w:eastAsia="標楷體"/>
          <w:sz w:val="32"/>
          <w:szCs w:val="32"/>
        </w:rPr>
        <w:t>號：</w:t>
      </w:r>
    </w:p>
    <w:p w:rsidR="00753E0A" w:rsidRPr="00331F4A" w:rsidRDefault="00753E0A" w:rsidP="00753E0A">
      <w:pPr>
        <w:spacing w:line="520" w:lineRule="exact"/>
        <w:ind w:firstLineChars="900" w:firstLine="2880"/>
        <w:rPr>
          <w:rFonts w:eastAsia="標楷體"/>
          <w:sz w:val="32"/>
          <w:szCs w:val="32"/>
        </w:rPr>
      </w:pPr>
    </w:p>
    <w:p w:rsidR="00753E0A" w:rsidRPr="00331F4A" w:rsidRDefault="00753E0A" w:rsidP="00753E0A">
      <w:pPr>
        <w:spacing w:line="520" w:lineRule="exact"/>
        <w:ind w:firstLineChars="900" w:firstLine="2880"/>
        <w:rPr>
          <w:rFonts w:eastAsia="標楷體"/>
          <w:sz w:val="32"/>
          <w:szCs w:val="32"/>
        </w:rPr>
      </w:pPr>
      <w:r w:rsidRPr="00331F4A">
        <w:rPr>
          <w:rFonts w:eastAsia="標楷體"/>
          <w:sz w:val="32"/>
          <w:szCs w:val="32"/>
        </w:rPr>
        <w:t>戶籍地址：</w:t>
      </w:r>
    </w:p>
    <w:p w:rsidR="00753E0A" w:rsidRPr="00331F4A" w:rsidRDefault="00753E0A" w:rsidP="00753E0A">
      <w:pPr>
        <w:spacing w:line="520" w:lineRule="exact"/>
        <w:ind w:firstLineChars="900" w:firstLine="2880"/>
        <w:rPr>
          <w:rFonts w:eastAsia="標楷體"/>
          <w:sz w:val="32"/>
          <w:szCs w:val="32"/>
        </w:rPr>
      </w:pPr>
    </w:p>
    <w:p w:rsidR="00753E0A" w:rsidRPr="00331F4A" w:rsidRDefault="00753E0A" w:rsidP="00753E0A">
      <w:pPr>
        <w:spacing w:line="520" w:lineRule="exact"/>
        <w:ind w:firstLineChars="900" w:firstLine="2880"/>
        <w:rPr>
          <w:rFonts w:eastAsia="標楷體"/>
          <w:sz w:val="32"/>
          <w:szCs w:val="32"/>
        </w:rPr>
      </w:pPr>
      <w:r w:rsidRPr="00331F4A">
        <w:rPr>
          <w:rFonts w:eastAsia="標楷體" w:hint="eastAsia"/>
          <w:sz w:val="32"/>
          <w:szCs w:val="32"/>
        </w:rPr>
        <w:t>服務機構</w:t>
      </w:r>
      <w:r w:rsidRPr="00331F4A">
        <w:rPr>
          <w:rFonts w:ascii="新細明體" w:hAnsi="新細明體" w:hint="eastAsia"/>
          <w:sz w:val="32"/>
          <w:szCs w:val="32"/>
        </w:rPr>
        <w:t>：</w:t>
      </w:r>
    </w:p>
    <w:p w:rsidR="00753E0A" w:rsidRPr="00331F4A" w:rsidRDefault="00753E0A" w:rsidP="00753E0A">
      <w:pPr>
        <w:spacing w:line="520" w:lineRule="exact"/>
        <w:ind w:firstLineChars="900" w:firstLine="2880"/>
        <w:rPr>
          <w:rFonts w:eastAsia="標楷體"/>
          <w:sz w:val="32"/>
          <w:szCs w:val="32"/>
        </w:rPr>
      </w:pPr>
    </w:p>
    <w:p w:rsidR="00753E0A" w:rsidRPr="00331F4A" w:rsidRDefault="00753E0A" w:rsidP="00753E0A">
      <w:pPr>
        <w:spacing w:line="520" w:lineRule="exact"/>
        <w:ind w:firstLineChars="900" w:firstLine="2880"/>
        <w:rPr>
          <w:rFonts w:eastAsia="標楷體"/>
          <w:sz w:val="32"/>
          <w:szCs w:val="32"/>
        </w:rPr>
      </w:pPr>
      <w:r w:rsidRPr="00331F4A">
        <w:rPr>
          <w:rFonts w:eastAsia="標楷體" w:hint="eastAsia"/>
          <w:sz w:val="32"/>
          <w:szCs w:val="32"/>
        </w:rPr>
        <w:t>連絡電話</w:t>
      </w:r>
      <w:r w:rsidRPr="00331F4A">
        <w:rPr>
          <w:rFonts w:ascii="新細明體" w:hAnsi="新細明體" w:hint="eastAsia"/>
          <w:sz w:val="32"/>
          <w:szCs w:val="32"/>
        </w:rPr>
        <w:t>：</w:t>
      </w:r>
    </w:p>
    <w:p w:rsidR="00753E0A" w:rsidRPr="00331F4A" w:rsidRDefault="00753E0A" w:rsidP="00A4625B">
      <w:pPr>
        <w:spacing w:beforeLines="100" w:afterLines="20" w:line="360" w:lineRule="auto"/>
        <w:rPr>
          <w:rFonts w:eastAsia="標楷體"/>
          <w:sz w:val="32"/>
          <w:szCs w:val="32"/>
        </w:rPr>
      </w:pPr>
    </w:p>
    <w:p w:rsidR="00753E0A" w:rsidRPr="00331F4A" w:rsidRDefault="00753E0A" w:rsidP="00A4625B">
      <w:pPr>
        <w:spacing w:beforeLines="100" w:afterLines="20" w:line="360" w:lineRule="auto"/>
        <w:jc w:val="center"/>
        <w:rPr>
          <w:rFonts w:eastAsia="標楷體"/>
          <w:sz w:val="32"/>
          <w:szCs w:val="32"/>
        </w:rPr>
      </w:pPr>
      <w:r w:rsidRPr="00331F4A">
        <w:rPr>
          <w:rFonts w:eastAsia="標楷體"/>
          <w:sz w:val="32"/>
          <w:szCs w:val="32"/>
        </w:rPr>
        <w:t>中</w:t>
      </w:r>
      <w:r w:rsidRPr="00331F4A">
        <w:rPr>
          <w:rFonts w:eastAsia="標楷體"/>
          <w:sz w:val="32"/>
          <w:szCs w:val="32"/>
        </w:rPr>
        <w:t xml:space="preserve">    </w:t>
      </w:r>
      <w:r w:rsidRPr="00331F4A">
        <w:rPr>
          <w:rFonts w:eastAsia="標楷體"/>
          <w:sz w:val="32"/>
          <w:szCs w:val="32"/>
        </w:rPr>
        <w:t>華</w:t>
      </w:r>
      <w:r w:rsidRPr="00331F4A">
        <w:rPr>
          <w:rFonts w:eastAsia="標楷體"/>
          <w:sz w:val="32"/>
          <w:szCs w:val="32"/>
        </w:rPr>
        <w:t xml:space="preserve">    </w:t>
      </w:r>
      <w:r w:rsidRPr="00331F4A">
        <w:rPr>
          <w:rFonts w:eastAsia="標楷體"/>
          <w:sz w:val="32"/>
          <w:szCs w:val="32"/>
        </w:rPr>
        <w:t>民</w:t>
      </w:r>
      <w:r w:rsidRPr="00331F4A">
        <w:rPr>
          <w:rFonts w:eastAsia="標楷體"/>
          <w:sz w:val="32"/>
          <w:szCs w:val="32"/>
        </w:rPr>
        <w:t xml:space="preserve">    </w:t>
      </w:r>
      <w:r w:rsidRPr="00331F4A">
        <w:rPr>
          <w:rFonts w:eastAsia="標楷體"/>
          <w:sz w:val="32"/>
          <w:szCs w:val="32"/>
        </w:rPr>
        <w:t>國</w:t>
      </w:r>
      <w:r w:rsidRPr="00331F4A">
        <w:rPr>
          <w:rFonts w:eastAsia="標楷體"/>
          <w:sz w:val="32"/>
          <w:szCs w:val="32"/>
        </w:rPr>
        <w:t xml:space="preserve">    </w:t>
      </w:r>
      <w:r w:rsidRPr="00331F4A">
        <w:rPr>
          <w:rFonts w:eastAsia="標楷體"/>
          <w:sz w:val="32"/>
          <w:szCs w:val="32"/>
        </w:rPr>
        <w:t>年</w:t>
      </w:r>
      <w:r w:rsidRPr="00331F4A">
        <w:rPr>
          <w:rFonts w:eastAsia="標楷體"/>
          <w:sz w:val="32"/>
          <w:szCs w:val="32"/>
        </w:rPr>
        <w:t xml:space="preserve">    </w:t>
      </w:r>
      <w:r w:rsidRPr="00331F4A">
        <w:rPr>
          <w:rFonts w:eastAsia="標楷體"/>
          <w:sz w:val="32"/>
          <w:szCs w:val="32"/>
        </w:rPr>
        <w:t>月</w:t>
      </w:r>
      <w:r w:rsidRPr="00331F4A">
        <w:rPr>
          <w:rFonts w:eastAsia="標楷體"/>
          <w:sz w:val="32"/>
          <w:szCs w:val="32"/>
        </w:rPr>
        <w:t xml:space="preserve">    </w:t>
      </w:r>
      <w:r w:rsidRPr="00331F4A">
        <w:rPr>
          <w:rFonts w:eastAsia="標楷體"/>
          <w:sz w:val="32"/>
          <w:szCs w:val="32"/>
        </w:rPr>
        <w:t>日</w:t>
      </w:r>
    </w:p>
    <w:p w:rsidR="00753E0A" w:rsidRPr="00331F4A" w:rsidRDefault="00753E0A" w:rsidP="00753E0A">
      <w:pPr>
        <w:widowControl/>
      </w:pPr>
    </w:p>
    <w:sectPr w:rsidR="00753E0A" w:rsidRPr="00331F4A" w:rsidSect="00753E0A">
      <w:pgSz w:w="11906" w:h="16838"/>
      <w:pgMar w:top="1418" w:right="1418" w:bottom="1418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E5147" w:rsidRDefault="008E5147" w:rsidP="00CB5BBE">
      <w:r>
        <w:separator/>
      </w:r>
    </w:p>
  </w:endnote>
  <w:endnote w:type="continuationSeparator" w:id="0">
    <w:p w:rsidR="008E5147" w:rsidRDefault="008E5147" w:rsidP="00CB5B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Calibri Light">
    <w:altName w:val="Segoe UI"/>
    <w:charset w:val="00"/>
    <w:family w:val="swiss"/>
    <w:pitch w:val="variable"/>
    <w:sig w:usb0="00000001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343469"/>
      <w:docPartObj>
        <w:docPartGallery w:val="Page Numbers (Bottom of Page)"/>
        <w:docPartUnique/>
      </w:docPartObj>
    </w:sdtPr>
    <w:sdtContent>
      <w:p w:rsidR="008E5147" w:rsidRDefault="00A4625B">
        <w:pPr>
          <w:pStyle w:val="a6"/>
          <w:jc w:val="center"/>
        </w:pPr>
        <w:fldSimple w:instr=" PAGE   \* MERGEFORMAT ">
          <w:r w:rsidR="00265CB7" w:rsidRPr="00265CB7">
            <w:rPr>
              <w:noProof/>
              <w:lang w:val="zh-TW"/>
            </w:rPr>
            <w:t>1</w:t>
          </w:r>
        </w:fldSimple>
      </w:p>
    </w:sdtContent>
  </w:sdt>
  <w:p w:rsidR="008E5147" w:rsidRDefault="008E5147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E5147" w:rsidRDefault="008E5147" w:rsidP="00CB5BBE">
      <w:r>
        <w:separator/>
      </w:r>
    </w:p>
  </w:footnote>
  <w:footnote w:type="continuationSeparator" w:id="0">
    <w:p w:rsidR="008E5147" w:rsidRDefault="008E5147" w:rsidP="00CB5BB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lvl w:ilvl="0">
      <w:start w:val="1"/>
      <w:numFmt w:val="decimal"/>
      <w:suff w:val="nothing"/>
      <w:lvlText w:val="%1."/>
      <w:lvlJc w:val="left"/>
    </w:lvl>
  </w:abstractNum>
  <w:abstractNum w:abstractNumId="1">
    <w:nsid w:val="00000007"/>
    <w:multiLevelType w:val="singleLevel"/>
    <w:tmpl w:val="00000007"/>
    <w:lvl w:ilvl="0">
      <w:start w:val="1"/>
      <w:numFmt w:val="chineseCounting"/>
      <w:suff w:val="nothing"/>
      <w:lvlText w:val="%1、"/>
      <w:lvlJc w:val="left"/>
    </w:lvl>
  </w:abstractNum>
  <w:abstractNum w:abstractNumId="2">
    <w:nsid w:val="00000009"/>
    <w:multiLevelType w:val="singleLevel"/>
    <w:tmpl w:val="00000009"/>
    <w:lvl w:ilvl="0">
      <w:start w:val="1"/>
      <w:numFmt w:val="decimal"/>
      <w:suff w:val="nothing"/>
      <w:lvlText w:val="%1."/>
      <w:lvlJc w:val="left"/>
    </w:lvl>
  </w:abstractNum>
  <w:abstractNum w:abstractNumId="3">
    <w:nsid w:val="00000011"/>
    <w:multiLevelType w:val="singleLevel"/>
    <w:tmpl w:val="00000011"/>
    <w:lvl w:ilvl="0">
      <w:start w:val="1"/>
      <w:numFmt w:val="decimal"/>
      <w:suff w:val="nothing"/>
      <w:lvlText w:val="%1."/>
      <w:lvlJc w:val="left"/>
    </w:lvl>
  </w:abstractNum>
  <w:abstractNum w:abstractNumId="4">
    <w:nsid w:val="00000014"/>
    <w:multiLevelType w:val="singleLevel"/>
    <w:tmpl w:val="00000014"/>
    <w:lvl w:ilvl="0">
      <w:start w:val="1"/>
      <w:numFmt w:val="decimal"/>
      <w:suff w:val="nothing"/>
      <w:lvlText w:val="%1."/>
      <w:lvlJc w:val="left"/>
    </w:lvl>
  </w:abstractNum>
  <w:abstractNum w:abstractNumId="5">
    <w:nsid w:val="00000015"/>
    <w:multiLevelType w:val="singleLevel"/>
    <w:tmpl w:val="00000015"/>
    <w:lvl w:ilvl="0">
      <w:start w:val="3"/>
      <w:numFmt w:val="chineseCounting"/>
      <w:suff w:val="nothing"/>
      <w:lvlText w:val="%1、"/>
      <w:lvlJc w:val="left"/>
    </w:lvl>
  </w:abstractNum>
  <w:abstractNum w:abstractNumId="6">
    <w:nsid w:val="00000017"/>
    <w:multiLevelType w:val="singleLevel"/>
    <w:tmpl w:val="00000017"/>
    <w:lvl w:ilvl="0">
      <w:start w:val="1"/>
      <w:numFmt w:val="decimal"/>
      <w:suff w:val="nothing"/>
      <w:lvlText w:val="%1."/>
      <w:lvlJc w:val="left"/>
    </w:lvl>
  </w:abstractNum>
  <w:abstractNum w:abstractNumId="7">
    <w:nsid w:val="01B0697D"/>
    <w:multiLevelType w:val="hybridMultilevel"/>
    <w:tmpl w:val="2536D932"/>
    <w:lvl w:ilvl="0" w:tplc="164A9AF0">
      <w:start w:val="1"/>
      <w:numFmt w:val="taiwaneseCountingThousand"/>
      <w:suff w:val="nothing"/>
      <w:lvlText w:val="%1、"/>
      <w:lvlJc w:val="left"/>
      <w:pPr>
        <w:ind w:left="142" w:firstLine="0"/>
      </w:pPr>
      <w:rPr>
        <w:rFonts w:hint="eastAsia"/>
        <w:b/>
      </w:rPr>
    </w:lvl>
    <w:lvl w:ilvl="1" w:tplc="04090019" w:tentative="1">
      <w:start w:val="1"/>
      <w:numFmt w:val="ideographTraditional"/>
      <w:lvlText w:val="%2、"/>
      <w:lvlJc w:val="left"/>
      <w:pPr>
        <w:ind w:left="1102" w:hanging="480"/>
      </w:pPr>
    </w:lvl>
    <w:lvl w:ilvl="2" w:tplc="0409001B" w:tentative="1">
      <w:start w:val="1"/>
      <w:numFmt w:val="lowerRoman"/>
      <w:lvlText w:val="%3."/>
      <w:lvlJc w:val="right"/>
      <w:pPr>
        <w:ind w:left="1582" w:hanging="480"/>
      </w:pPr>
    </w:lvl>
    <w:lvl w:ilvl="3" w:tplc="0409000F" w:tentative="1">
      <w:start w:val="1"/>
      <w:numFmt w:val="decimal"/>
      <w:lvlText w:val="%4."/>
      <w:lvlJc w:val="left"/>
      <w:pPr>
        <w:ind w:left="206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42" w:hanging="480"/>
      </w:pPr>
    </w:lvl>
    <w:lvl w:ilvl="5" w:tplc="0409001B" w:tentative="1">
      <w:start w:val="1"/>
      <w:numFmt w:val="lowerRoman"/>
      <w:lvlText w:val="%6."/>
      <w:lvlJc w:val="right"/>
      <w:pPr>
        <w:ind w:left="3022" w:hanging="480"/>
      </w:pPr>
    </w:lvl>
    <w:lvl w:ilvl="6" w:tplc="0409000F" w:tentative="1">
      <w:start w:val="1"/>
      <w:numFmt w:val="decimal"/>
      <w:lvlText w:val="%7."/>
      <w:lvlJc w:val="left"/>
      <w:pPr>
        <w:ind w:left="350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82" w:hanging="480"/>
      </w:pPr>
    </w:lvl>
    <w:lvl w:ilvl="8" w:tplc="0409001B" w:tentative="1">
      <w:start w:val="1"/>
      <w:numFmt w:val="lowerRoman"/>
      <w:lvlText w:val="%9."/>
      <w:lvlJc w:val="right"/>
      <w:pPr>
        <w:ind w:left="4462" w:hanging="480"/>
      </w:pPr>
    </w:lvl>
  </w:abstractNum>
  <w:abstractNum w:abstractNumId="8">
    <w:nsid w:val="09896F86"/>
    <w:multiLevelType w:val="hybridMultilevel"/>
    <w:tmpl w:val="E6E47A1A"/>
    <w:lvl w:ilvl="0" w:tplc="2350013E">
      <w:start w:val="1"/>
      <w:numFmt w:val="taiwaneseCountingThousand"/>
      <w:lvlText w:val="%1、"/>
      <w:lvlJc w:val="left"/>
      <w:pPr>
        <w:ind w:left="390" w:hanging="39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0DF35E67"/>
    <w:multiLevelType w:val="hybridMultilevel"/>
    <w:tmpl w:val="AC026BCE"/>
    <w:lvl w:ilvl="0" w:tplc="E696CFC8">
      <w:start w:val="1"/>
      <w:numFmt w:val="taiwaneseCountingThousand"/>
      <w:lvlText w:val="(%1)"/>
      <w:lvlJc w:val="left"/>
      <w:pPr>
        <w:ind w:left="1047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27" w:hanging="480"/>
      </w:pPr>
    </w:lvl>
    <w:lvl w:ilvl="2" w:tplc="0409001B" w:tentative="1">
      <w:start w:val="1"/>
      <w:numFmt w:val="lowerRoman"/>
      <w:lvlText w:val="%3."/>
      <w:lvlJc w:val="right"/>
      <w:pPr>
        <w:ind w:left="2007" w:hanging="480"/>
      </w:pPr>
    </w:lvl>
    <w:lvl w:ilvl="3" w:tplc="0409000F" w:tentative="1">
      <w:start w:val="1"/>
      <w:numFmt w:val="decimal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10">
    <w:nsid w:val="12451408"/>
    <w:multiLevelType w:val="hybridMultilevel"/>
    <w:tmpl w:val="2E863D22"/>
    <w:lvl w:ilvl="0" w:tplc="9B5460C8">
      <w:start w:val="1"/>
      <w:numFmt w:val="taiwaneseCountingThousand"/>
      <w:lvlText w:val="%1、"/>
      <w:lvlJc w:val="left"/>
      <w:pPr>
        <w:ind w:left="567" w:hanging="567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137F3606"/>
    <w:multiLevelType w:val="hybridMultilevel"/>
    <w:tmpl w:val="F61E9D62"/>
    <w:lvl w:ilvl="0" w:tplc="825EE13A">
      <w:start w:val="1"/>
      <w:numFmt w:val="bullet"/>
      <w:lvlText w:val="□"/>
      <w:lvlJc w:val="left"/>
      <w:pPr>
        <w:ind w:left="502" w:hanging="360"/>
      </w:pPr>
      <w:rPr>
        <w:rFonts w:ascii="標楷體" w:eastAsia="標楷體" w:hAnsi="標楷體" w:cstheme="minorBidi" w:hint="eastAsia"/>
        <w:sz w:val="26"/>
      </w:rPr>
    </w:lvl>
    <w:lvl w:ilvl="1" w:tplc="04090003" w:tentative="1">
      <w:start w:val="1"/>
      <w:numFmt w:val="bullet"/>
      <w:lvlText w:val=""/>
      <w:lvlJc w:val="left"/>
      <w:pPr>
        <w:ind w:left="1102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82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62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42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22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82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62" w:hanging="480"/>
      </w:pPr>
      <w:rPr>
        <w:rFonts w:ascii="Wingdings" w:hAnsi="Wingdings" w:hint="default"/>
      </w:rPr>
    </w:lvl>
  </w:abstractNum>
  <w:abstractNum w:abstractNumId="12">
    <w:nsid w:val="14A70A6A"/>
    <w:multiLevelType w:val="hybridMultilevel"/>
    <w:tmpl w:val="261A35B4"/>
    <w:lvl w:ilvl="0" w:tplc="77C08FD4">
      <w:start w:val="1"/>
      <w:numFmt w:val="taiwaneseCountingThousand"/>
      <w:lvlText w:val="(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13">
    <w:nsid w:val="1B123F8E"/>
    <w:multiLevelType w:val="hybridMultilevel"/>
    <w:tmpl w:val="D78E1054"/>
    <w:lvl w:ilvl="0" w:tplc="E08A9FBE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lang w:val="en-US"/>
      </w:rPr>
    </w:lvl>
    <w:lvl w:ilvl="1" w:tplc="1A86FEE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>
    <w:nsid w:val="1ECA5DA7"/>
    <w:multiLevelType w:val="hybridMultilevel"/>
    <w:tmpl w:val="DFA69646"/>
    <w:lvl w:ilvl="0" w:tplc="5ED6BCCE">
      <w:start w:val="1"/>
      <w:numFmt w:val="taiwaneseCountingThousand"/>
      <w:lvlText w:val="%1、"/>
      <w:lvlJc w:val="left"/>
      <w:pPr>
        <w:ind w:left="96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5">
    <w:nsid w:val="201D27F7"/>
    <w:multiLevelType w:val="hybridMultilevel"/>
    <w:tmpl w:val="E7A2D1AA"/>
    <w:lvl w:ilvl="0" w:tplc="6A9201F8">
      <w:start w:val="1"/>
      <w:numFmt w:val="taiwaneseCountingThousand"/>
      <w:lvlText w:val="%1、"/>
      <w:lvlJc w:val="left"/>
      <w:pPr>
        <w:ind w:left="930" w:hanging="45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6">
    <w:nsid w:val="2294343B"/>
    <w:multiLevelType w:val="hybridMultilevel"/>
    <w:tmpl w:val="F028CD4A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7">
    <w:nsid w:val="23094A18"/>
    <w:multiLevelType w:val="hybridMultilevel"/>
    <w:tmpl w:val="9B50B960"/>
    <w:lvl w:ilvl="0" w:tplc="361E99E0">
      <w:start w:val="1"/>
      <w:numFmt w:val="taiwaneseCountingThousand"/>
      <w:lvlText w:val="(%1)"/>
      <w:lvlJc w:val="left"/>
      <w:pPr>
        <w:ind w:left="1050" w:hanging="570"/>
      </w:pPr>
      <w:rPr>
        <w:rFonts w:hint="default"/>
      </w:rPr>
    </w:lvl>
    <w:lvl w:ilvl="1" w:tplc="2B6E6FE4">
      <w:start w:val="1"/>
      <w:numFmt w:val="decimal"/>
      <w:lvlText w:val="%2."/>
      <w:lvlJc w:val="left"/>
      <w:pPr>
        <w:ind w:left="132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8">
    <w:nsid w:val="2579477A"/>
    <w:multiLevelType w:val="hybridMultilevel"/>
    <w:tmpl w:val="FEEC3B4E"/>
    <w:lvl w:ilvl="0" w:tplc="101C7F88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28255470"/>
    <w:multiLevelType w:val="hybridMultilevel"/>
    <w:tmpl w:val="FE628D04"/>
    <w:lvl w:ilvl="0" w:tplc="AA9CAFFC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2CF14CF8"/>
    <w:multiLevelType w:val="hybridMultilevel"/>
    <w:tmpl w:val="62082D2A"/>
    <w:lvl w:ilvl="0" w:tplc="7C30C2CA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00" w:hanging="480"/>
      </w:pPr>
    </w:lvl>
    <w:lvl w:ilvl="2" w:tplc="0409001B" w:tentative="1">
      <w:start w:val="1"/>
      <w:numFmt w:val="lowerRoman"/>
      <w:lvlText w:val="%3."/>
      <w:lvlJc w:val="right"/>
      <w:pPr>
        <w:ind w:left="1980" w:hanging="480"/>
      </w:pPr>
    </w:lvl>
    <w:lvl w:ilvl="3" w:tplc="0409000F" w:tentative="1">
      <w:start w:val="1"/>
      <w:numFmt w:val="decimal"/>
      <w:lvlText w:val="%4."/>
      <w:lvlJc w:val="left"/>
      <w:pPr>
        <w:ind w:left="24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40" w:hanging="480"/>
      </w:pPr>
    </w:lvl>
    <w:lvl w:ilvl="5" w:tplc="0409001B" w:tentative="1">
      <w:start w:val="1"/>
      <w:numFmt w:val="lowerRoman"/>
      <w:lvlText w:val="%6."/>
      <w:lvlJc w:val="right"/>
      <w:pPr>
        <w:ind w:left="3420" w:hanging="480"/>
      </w:pPr>
    </w:lvl>
    <w:lvl w:ilvl="6" w:tplc="0409000F" w:tentative="1">
      <w:start w:val="1"/>
      <w:numFmt w:val="decimal"/>
      <w:lvlText w:val="%7."/>
      <w:lvlJc w:val="left"/>
      <w:pPr>
        <w:ind w:left="39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80" w:hanging="480"/>
      </w:pPr>
    </w:lvl>
    <w:lvl w:ilvl="8" w:tplc="0409001B" w:tentative="1">
      <w:start w:val="1"/>
      <w:numFmt w:val="lowerRoman"/>
      <w:lvlText w:val="%9."/>
      <w:lvlJc w:val="right"/>
      <w:pPr>
        <w:ind w:left="4860" w:hanging="480"/>
      </w:pPr>
    </w:lvl>
  </w:abstractNum>
  <w:abstractNum w:abstractNumId="21">
    <w:nsid w:val="2D8571E6"/>
    <w:multiLevelType w:val="hybridMultilevel"/>
    <w:tmpl w:val="64DA9C00"/>
    <w:lvl w:ilvl="0" w:tplc="28EC4A6C">
      <w:start w:val="1"/>
      <w:numFmt w:val="taiwaneseCountingThousand"/>
      <w:lvlText w:val="%1、"/>
      <w:lvlJc w:val="left"/>
      <w:pPr>
        <w:ind w:left="338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818" w:hanging="480"/>
      </w:pPr>
    </w:lvl>
    <w:lvl w:ilvl="2" w:tplc="0409001B" w:tentative="1">
      <w:start w:val="1"/>
      <w:numFmt w:val="lowerRoman"/>
      <w:lvlText w:val="%3."/>
      <w:lvlJc w:val="right"/>
      <w:pPr>
        <w:ind w:left="1298" w:hanging="480"/>
      </w:pPr>
    </w:lvl>
    <w:lvl w:ilvl="3" w:tplc="0409000F" w:tentative="1">
      <w:start w:val="1"/>
      <w:numFmt w:val="decimal"/>
      <w:lvlText w:val="%4."/>
      <w:lvlJc w:val="left"/>
      <w:pPr>
        <w:ind w:left="177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258" w:hanging="480"/>
      </w:pPr>
    </w:lvl>
    <w:lvl w:ilvl="5" w:tplc="0409001B" w:tentative="1">
      <w:start w:val="1"/>
      <w:numFmt w:val="lowerRoman"/>
      <w:lvlText w:val="%6."/>
      <w:lvlJc w:val="right"/>
      <w:pPr>
        <w:ind w:left="2738" w:hanging="480"/>
      </w:pPr>
    </w:lvl>
    <w:lvl w:ilvl="6" w:tplc="0409000F" w:tentative="1">
      <w:start w:val="1"/>
      <w:numFmt w:val="decimal"/>
      <w:lvlText w:val="%7."/>
      <w:lvlJc w:val="left"/>
      <w:pPr>
        <w:ind w:left="321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698" w:hanging="480"/>
      </w:pPr>
    </w:lvl>
    <w:lvl w:ilvl="8" w:tplc="0409001B" w:tentative="1">
      <w:start w:val="1"/>
      <w:numFmt w:val="lowerRoman"/>
      <w:lvlText w:val="%9."/>
      <w:lvlJc w:val="right"/>
      <w:pPr>
        <w:ind w:left="4178" w:hanging="480"/>
      </w:pPr>
    </w:lvl>
  </w:abstractNum>
  <w:abstractNum w:abstractNumId="22">
    <w:nsid w:val="30AD1D17"/>
    <w:multiLevelType w:val="hybridMultilevel"/>
    <w:tmpl w:val="304AD82A"/>
    <w:lvl w:ilvl="0" w:tplc="4ABA3226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32023FD3"/>
    <w:multiLevelType w:val="hybridMultilevel"/>
    <w:tmpl w:val="02AE0720"/>
    <w:lvl w:ilvl="0" w:tplc="8F34628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24">
    <w:nsid w:val="34B00F36"/>
    <w:multiLevelType w:val="hybridMultilevel"/>
    <w:tmpl w:val="69C2BF50"/>
    <w:lvl w:ilvl="0" w:tplc="96B8B384">
      <w:start w:val="1"/>
      <w:numFmt w:val="decimal"/>
      <w:lvlText w:val="%1.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35C21AFB"/>
    <w:multiLevelType w:val="hybridMultilevel"/>
    <w:tmpl w:val="97726250"/>
    <w:lvl w:ilvl="0" w:tplc="0409000F">
      <w:start w:val="1"/>
      <w:numFmt w:val="decimal"/>
      <w:lvlText w:val="%1."/>
      <w:lvlJc w:val="lef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6">
    <w:nsid w:val="35F41EDF"/>
    <w:multiLevelType w:val="hybridMultilevel"/>
    <w:tmpl w:val="092C4624"/>
    <w:lvl w:ilvl="0" w:tplc="65144D6E">
      <w:start w:val="1"/>
      <w:numFmt w:val="decimal"/>
      <w:lvlText w:val="%1."/>
      <w:lvlJc w:val="left"/>
      <w:pPr>
        <w:ind w:left="842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2" w:hanging="480"/>
      </w:pPr>
    </w:lvl>
    <w:lvl w:ilvl="2" w:tplc="0409001B" w:tentative="1">
      <w:start w:val="1"/>
      <w:numFmt w:val="lowerRoman"/>
      <w:lvlText w:val="%3."/>
      <w:lvlJc w:val="right"/>
      <w:pPr>
        <w:ind w:left="1922" w:hanging="480"/>
      </w:pPr>
    </w:lvl>
    <w:lvl w:ilvl="3" w:tplc="0409000F" w:tentative="1">
      <w:start w:val="1"/>
      <w:numFmt w:val="decimal"/>
      <w:lvlText w:val="%4."/>
      <w:lvlJc w:val="left"/>
      <w:pPr>
        <w:ind w:left="240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2" w:hanging="480"/>
      </w:pPr>
    </w:lvl>
    <w:lvl w:ilvl="5" w:tplc="0409001B" w:tentative="1">
      <w:start w:val="1"/>
      <w:numFmt w:val="lowerRoman"/>
      <w:lvlText w:val="%6."/>
      <w:lvlJc w:val="right"/>
      <w:pPr>
        <w:ind w:left="3362" w:hanging="480"/>
      </w:pPr>
    </w:lvl>
    <w:lvl w:ilvl="6" w:tplc="0409000F" w:tentative="1">
      <w:start w:val="1"/>
      <w:numFmt w:val="decimal"/>
      <w:lvlText w:val="%7."/>
      <w:lvlJc w:val="left"/>
      <w:pPr>
        <w:ind w:left="384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2" w:hanging="480"/>
      </w:pPr>
    </w:lvl>
    <w:lvl w:ilvl="8" w:tplc="0409001B" w:tentative="1">
      <w:start w:val="1"/>
      <w:numFmt w:val="lowerRoman"/>
      <w:lvlText w:val="%9."/>
      <w:lvlJc w:val="right"/>
      <w:pPr>
        <w:ind w:left="4802" w:hanging="480"/>
      </w:pPr>
    </w:lvl>
  </w:abstractNum>
  <w:abstractNum w:abstractNumId="27">
    <w:nsid w:val="3E1B5224"/>
    <w:multiLevelType w:val="hybridMultilevel"/>
    <w:tmpl w:val="05782952"/>
    <w:lvl w:ilvl="0" w:tplc="FD7E9650">
      <w:start w:val="1"/>
      <w:numFmt w:val="bullet"/>
      <w:lvlText w:val="□"/>
      <w:lvlJc w:val="left"/>
      <w:pPr>
        <w:ind w:left="360" w:hanging="360"/>
      </w:pPr>
      <w:rPr>
        <w:rFonts w:ascii="標楷體" w:eastAsia="標楷體" w:hAnsi="標楷體" w:cstheme="minorBidi" w:hint="eastAsia"/>
        <w:sz w:val="26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8">
    <w:nsid w:val="43A0112F"/>
    <w:multiLevelType w:val="hybridMultilevel"/>
    <w:tmpl w:val="41744D60"/>
    <w:lvl w:ilvl="0" w:tplc="2BC468B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29">
    <w:nsid w:val="4774641B"/>
    <w:multiLevelType w:val="hybridMultilevel"/>
    <w:tmpl w:val="3D3A6016"/>
    <w:lvl w:ilvl="0" w:tplc="2B6E6FE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48ED75C5"/>
    <w:multiLevelType w:val="hybridMultilevel"/>
    <w:tmpl w:val="58F88B98"/>
    <w:lvl w:ilvl="0" w:tplc="D696D67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31">
    <w:nsid w:val="53E83D5A"/>
    <w:multiLevelType w:val="hybridMultilevel"/>
    <w:tmpl w:val="E946B920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32">
    <w:nsid w:val="55EF7571"/>
    <w:multiLevelType w:val="hybridMultilevel"/>
    <w:tmpl w:val="69369BC0"/>
    <w:lvl w:ilvl="0" w:tplc="C2640AF2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59E56583"/>
    <w:multiLevelType w:val="hybridMultilevel"/>
    <w:tmpl w:val="BA0ACA3C"/>
    <w:lvl w:ilvl="0" w:tplc="64163A1C">
      <w:start w:val="1"/>
      <w:numFmt w:val="taiwaneseCountingThousand"/>
      <w:lvlText w:val="(%1)"/>
      <w:lvlJc w:val="left"/>
      <w:pPr>
        <w:ind w:left="993" w:hanging="567"/>
      </w:pPr>
    </w:lvl>
    <w:lvl w:ilvl="1" w:tplc="04090019">
      <w:start w:val="1"/>
      <w:numFmt w:val="ideographTraditional"/>
      <w:lvlText w:val="%2、"/>
      <w:lvlJc w:val="left"/>
      <w:pPr>
        <w:ind w:left="819" w:hanging="480"/>
      </w:pPr>
    </w:lvl>
    <w:lvl w:ilvl="2" w:tplc="0409001B">
      <w:start w:val="1"/>
      <w:numFmt w:val="lowerRoman"/>
      <w:lvlText w:val="%3."/>
      <w:lvlJc w:val="right"/>
      <w:pPr>
        <w:ind w:left="1299" w:hanging="480"/>
      </w:pPr>
    </w:lvl>
    <w:lvl w:ilvl="3" w:tplc="0409000F">
      <w:start w:val="1"/>
      <w:numFmt w:val="decimal"/>
      <w:lvlText w:val="%4."/>
      <w:lvlJc w:val="left"/>
      <w:pPr>
        <w:ind w:left="1779" w:hanging="480"/>
      </w:pPr>
    </w:lvl>
    <w:lvl w:ilvl="4" w:tplc="04090019">
      <w:start w:val="1"/>
      <w:numFmt w:val="ideographTraditional"/>
      <w:lvlText w:val="%5、"/>
      <w:lvlJc w:val="left"/>
      <w:pPr>
        <w:ind w:left="2259" w:hanging="480"/>
      </w:pPr>
    </w:lvl>
    <w:lvl w:ilvl="5" w:tplc="0409001B">
      <w:start w:val="1"/>
      <w:numFmt w:val="lowerRoman"/>
      <w:lvlText w:val="%6."/>
      <w:lvlJc w:val="right"/>
      <w:pPr>
        <w:ind w:left="2739" w:hanging="480"/>
      </w:pPr>
    </w:lvl>
    <w:lvl w:ilvl="6" w:tplc="0409000F">
      <w:start w:val="1"/>
      <w:numFmt w:val="decimal"/>
      <w:lvlText w:val="%7."/>
      <w:lvlJc w:val="left"/>
      <w:pPr>
        <w:ind w:left="3219" w:hanging="480"/>
      </w:pPr>
    </w:lvl>
    <w:lvl w:ilvl="7" w:tplc="04090019">
      <w:start w:val="1"/>
      <w:numFmt w:val="ideographTraditional"/>
      <w:lvlText w:val="%8、"/>
      <w:lvlJc w:val="left"/>
      <w:pPr>
        <w:ind w:left="3699" w:hanging="480"/>
      </w:pPr>
    </w:lvl>
    <w:lvl w:ilvl="8" w:tplc="0409001B">
      <w:start w:val="1"/>
      <w:numFmt w:val="lowerRoman"/>
      <w:lvlText w:val="%9."/>
      <w:lvlJc w:val="right"/>
      <w:pPr>
        <w:ind w:left="4179" w:hanging="480"/>
      </w:pPr>
    </w:lvl>
  </w:abstractNum>
  <w:abstractNum w:abstractNumId="34">
    <w:nsid w:val="5F5C22CA"/>
    <w:multiLevelType w:val="hybridMultilevel"/>
    <w:tmpl w:val="20466F9C"/>
    <w:lvl w:ilvl="0" w:tplc="3A181ABE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>
    <w:nsid w:val="666D1E79"/>
    <w:multiLevelType w:val="hybridMultilevel"/>
    <w:tmpl w:val="E4B80A68"/>
    <w:lvl w:ilvl="0" w:tplc="A62466AA">
      <w:start w:val="1"/>
      <w:numFmt w:val="ideographLegalTraditional"/>
      <w:lvlText w:val="%1、"/>
      <w:lvlJc w:val="left"/>
      <w:pPr>
        <w:ind w:left="540" w:hanging="54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36">
    <w:nsid w:val="6AE8037A"/>
    <w:multiLevelType w:val="hybridMultilevel"/>
    <w:tmpl w:val="62082D2A"/>
    <w:lvl w:ilvl="0" w:tplc="7C30C2CA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00" w:hanging="480"/>
      </w:pPr>
    </w:lvl>
    <w:lvl w:ilvl="2" w:tplc="0409001B" w:tentative="1">
      <w:start w:val="1"/>
      <w:numFmt w:val="lowerRoman"/>
      <w:lvlText w:val="%3."/>
      <w:lvlJc w:val="right"/>
      <w:pPr>
        <w:ind w:left="1980" w:hanging="480"/>
      </w:pPr>
    </w:lvl>
    <w:lvl w:ilvl="3" w:tplc="0409000F" w:tentative="1">
      <w:start w:val="1"/>
      <w:numFmt w:val="decimal"/>
      <w:lvlText w:val="%4."/>
      <w:lvlJc w:val="left"/>
      <w:pPr>
        <w:ind w:left="24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40" w:hanging="480"/>
      </w:pPr>
    </w:lvl>
    <w:lvl w:ilvl="5" w:tplc="0409001B" w:tentative="1">
      <w:start w:val="1"/>
      <w:numFmt w:val="lowerRoman"/>
      <w:lvlText w:val="%6."/>
      <w:lvlJc w:val="right"/>
      <w:pPr>
        <w:ind w:left="3420" w:hanging="480"/>
      </w:pPr>
    </w:lvl>
    <w:lvl w:ilvl="6" w:tplc="0409000F" w:tentative="1">
      <w:start w:val="1"/>
      <w:numFmt w:val="decimal"/>
      <w:lvlText w:val="%7."/>
      <w:lvlJc w:val="left"/>
      <w:pPr>
        <w:ind w:left="39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80" w:hanging="480"/>
      </w:pPr>
    </w:lvl>
    <w:lvl w:ilvl="8" w:tplc="0409001B" w:tentative="1">
      <w:start w:val="1"/>
      <w:numFmt w:val="lowerRoman"/>
      <w:lvlText w:val="%9."/>
      <w:lvlJc w:val="right"/>
      <w:pPr>
        <w:ind w:left="4860" w:hanging="480"/>
      </w:pPr>
    </w:lvl>
  </w:abstractNum>
  <w:abstractNum w:abstractNumId="37">
    <w:nsid w:val="70CC09F7"/>
    <w:multiLevelType w:val="hybridMultilevel"/>
    <w:tmpl w:val="8DEC1E74"/>
    <w:lvl w:ilvl="0" w:tplc="9EC0D9F8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>
    <w:nsid w:val="73DA3C2E"/>
    <w:multiLevelType w:val="hybridMultilevel"/>
    <w:tmpl w:val="8DEC1E74"/>
    <w:lvl w:ilvl="0" w:tplc="9EC0D9F8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>
    <w:nsid w:val="797B24A5"/>
    <w:multiLevelType w:val="hybridMultilevel"/>
    <w:tmpl w:val="9B50B960"/>
    <w:lvl w:ilvl="0" w:tplc="361E99E0">
      <w:start w:val="1"/>
      <w:numFmt w:val="taiwaneseCountingThousand"/>
      <w:lvlText w:val="(%1)"/>
      <w:lvlJc w:val="left"/>
      <w:pPr>
        <w:ind w:left="1050" w:hanging="570"/>
      </w:pPr>
      <w:rPr>
        <w:rFonts w:hint="default"/>
      </w:rPr>
    </w:lvl>
    <w:lvl w:ilvl="1" w:tplc="2B6E6FE4">
      <w:start w:val="1"/>
      <w:numFmt w:val="decimal"/>
      <w:lvlText w:val="%2."/>
      <w:lvlJc w:val="left"/>
      <w:pPr>
        <w:ind w:left="132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0">
    <w:nsid w:val="7B58259E"/>
    <w:multiLevelType w:val="hybridMultilevel"/>
    <w:tmpl w:val="A75AC550"/>
    <w:lvl w:ilvl="0" w:tplc="04090001">
      <w:start w:val="1"/>
      <w:numFmt w:val="bullet"/>
      <w:lvlText w:val=""/>
      <w:lvlJc w:val="left"/>
      <w:pPr>
        <w:ind w:left="945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25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05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85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65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45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25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05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85" w:hanging="480"/>
      </w:pPr>
      <w:rPr>
        <w:rFonts w:ascii="Wingdings" w:hAnsi="Wingdings" w:hint="default"/>
      </w:rPr>
    </w:lvl>
  </w:abstractNum>
  <w:abstractNum w:abstractNumId="41">
    <w:nsid w:val="7CAD4F57"/>
    <w:multiLevelType w:val="hybridMultilevel"/>
    <w:tmpl w:val="E7A2D1AA"/>
    <w:lvl w:ilvl="0" w:tplc="6A9201F8">
      <w:start w:val="1"/>
      <w:numFmt w:val="taiwaneseCountingThousand"/>
      <w:lvlText w:val="%1、"/>
      <w:lvlJc w:val="left"/>
      <w:pPr>
        <w:ind w:left="930" w:hanging="45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num w:numId="1">
    <w:abstractNumId w:val="13"/>
  </w:num>
  <w:num w:numId="2">
    <w:abstractNumId w:val="26"/>
  </w:num>
  <w:num w:numId="3">
    <w:abstractNumId w:val="39"/>
  </w:num>
  <w:num w:numId="4">
    <w:abstractNumId w:val="25"/>
  </w:num>
  <w:num w:numId="5">
    <w:abstractNumId w:val="17"/>
  </w:num>
  <w:num w:numId="6">
    <w:abstractNumId w:val="18"/>
  </w:num>
  <w:num w:numId="7">
    <w:abstractNumId w:val="32"/>
  </w:num>
  <w:num w:numId="8">
    <w:abstractNumId w:val="27"/>
  </w:num>
  <w:num w:numId="9">
    <w:abstractNumId w:val="11"/>
  </w:num>
  <w:num w:numId="10">
    <w:abstractNumId w:val="24"/>
  </w:num>
  <w:num w:numId="11">
    <w:abstractNumId w:val="29"/>
  </w:num>
  <w:num w:numId="12">
    <w:abstractNumId w:val="7"/>
  </w:num>
  <w:num w:numId="1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"/>
  </w:num>
  <w:num w:numId="18">
    <w:abstractNumId w:val="9"/>
  </w:num>
  <w:num w:numId="19">
    <w:abstractNumId w:val="12"/>
  </w:num>
  <w:num w:numId="20">
    <w:abstractNumId w:val="28"/>
  </w:num>
  <w:num w:numId="21">
    <w:abstractNumId w:val="30"/>
  </w:num>
  <w:num w:numId="22">
    <w:abstractNumId w:val="23"/>
  </w:num>
  <w:num w:numId="23">
    <w:abstractNumId w:val="15"/>
  </w:num>
  <w:num w:numId="24">
    <w:abstractNumId w:val="41"/>
  </w:num>
  <w:num w:numId="25">
    <w:abstractNumId w:val="34"/>
  </w:num>
  <w:num w:numId="26">
    <w:abstractNumId w:val="16"/>
  </w:num>
  <w:num w:numId="27">
    <w:abstractNumId w:val="40"/>
  </w:num>
  <w:num w:numId="28">
    <w:abstractNumId w:val="1"/>
  </w:num>
  <w:num w:numId="29">
    <w:abstractNumId w:val="0"/>
  </w:num>
  <w:num w:numId="30">
    <w:abstractNumId w:val="3"/>
  </w:num>
  <w:num w:numId="31">
    <w:abstractNumId w:val="6"/>
  </w:num>
  <w:num w:numId="32">
    <w:abstractNumId w:val="2"/>
  </w:num>
  <w:num w:numId="33">
    <w:abstractNumId w:val="5"/>
  </w:num>
  <w:num w:numId="34">
    <w:abstractNumId w:val="4"/>
  </w:num>
  <w:num w:numId="35">
    <w:abstractNumId w:val="14"/>
  </w:num>
  <w:num w:numId="36">
    <w:abstractNumId w:val="31"/>
  </w:num>
  <w:num w:numId="37">
    <w:abstractNumId w:val="8"/>
  </w:num>
  <w:num w:numId="38">
    <w:abstractNumId w:val="37"/>
  </w:num>
  <w:num w:numId="39">
    <w:abstractNumId w:val="38"/>
  </w:num>
  <w:num w:numId="40">
    <w:abstractNumId w:val="21"/>
  </w:num>
  <w:num w:numId="41">
    <w:abstractNumId w:val="36"/>
  </w:num>
  <w:num w:numId="42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B25FF"/>
    <w:rsid w:val="000049D5"/>
    <w:rsid w:val="00022653"/>
    <w:rsid w:val="0002476D"/>
    <w:rsid w:val="00031680"/>
    <w:rsid w:val="00035C7C"/>
    <w:rsid w:val="000406D7"/>
    <w:rsid w:val="00044512"/>
    <w:rsid w:val="000454C1"/>
    <w:rsid w:val="000465C5"/>
    <w:rsid w:val="000632AE"/>
    <w:rsid w:val="00063DB3"/>
    <w:rsid w:val="0008109E"/>
    <w:rsid w:val="000933E9"/>
    <w:rsid w:val="0009795E"/>
    <w:rsid w:val="000A1DDE"/>
    <w:rsid w:val="000A27EC"/>
    <w:rsid w:val="000A5120"/>
    <w:rsid w:val="000A765C"/>
    <w:rsid w:val="000B081B"/>
    <w:rsid w:val="000B1913"/>
    <w:rsid w:val="000B310E"/>
    <w:rsid w:val="000C0F63"/>
    <w:rsid w:val="000C1A73"/>
    <w:rsid w:val="000C4229"/>
    <w:rsid w:val="000C4ACE"/>
    <w:rsid w:val="000C6342"/>
    <w:rsid w:val="000D5C24"/>
    <w:rsid w:val="000F58AD"/>
    <w:rsid w:val="000F767C"/>
    <w:rsid w:val="00105B0F"/>
    <w:rsid w:val="00111D3C"/>
    <w:rsid w:val="00116EA0"/>
    <w:rsid w:val="00134F33"/>
    <w:rsid w:val="00141855"/>
    <w:rsid w:val="0018172D"/>
    <w:rsid w:val="00182B9D"/>
    <w:rsid w:val="001916AD"/>
    <w:rsid w:val="00191B0A"/>
    <w:rsid w:val="001A241D"/>
    <w:rsid w:val="001B31B1"/>
    <w:rsid w:val="001C72F9"/>
    <w:rsid w:val="001D3961"/>
    <w:rsid w:val="001E696B"/>
    <w:rsid w:val="002024DC"/>
    <w:rsid w:val="00215DE6"/>
    <w:rsid w:val="00221242"/>
    <w:rsid w:val="00221CA8"/>
    <w:rsid w:val="002239C8"/>
    <w:rsid w:val="00224063"/>
    <w:rsid w:val="00225872"/>
    <w:rsid w:val="00230F88"/>
    <w:rsid w:val="002511B9"/>
    <w:rsid w:val="00263791"/>
    <w:rsid w:val="00264B00"/>
    <w:rsid w:val="00265CB7"/>
    <w:rsid w:val="00272A76"/>
    <w:rsid w:val="00274B7A"/>
    <w:rsid w:val="00275D41"/>
    <w:rsid w:val="002857AB"/>
    <w:rsid w:val="00291B62"/>
    <w:rsid w:val="002A0D28"/>
    <w:rsid w:val="002A1249"/>
    <w:rsid w:val="002A31C3"/>
    <w:rsid w:val="002A342A"/>
    <w:rsid w:val="002A7903"/>
    <w:rsid w:val="002B4DCF"/>
    <w:rsid w:val="002C2104"/>
    <w:rsid w:val="002D47B2"/>
    <w:rsid w:val="002D7CDB"/>
    <w:rsid w:val="002F44FE"/>
    <w:rsid w:val="002F5DF5"/>
    <w:rsid w:val="0030581B"/>
    <w:rsid w:val="0031395F"/>
    <w:rsid w:val="00323995"/>
    <w:rsid w:val="00324DCC"/>
    <w:rsid w:val="00331A67"/>
    <w:rsid w:val="00331F4A"/>
    <w:rsid w:val="00335345"/>
    <w:rsid w:val="003367AF"/>
    <w:rsid w:val="00344659"/>
    <w:rsid w:val="00345158"/>
    <w:rsid w:val="0034796A"/>
    <w:rsid w:val="00350B84"/>
    <w:rsid w:val="00360924"/>
    <w:rsid w:val="00367992"/>
    <w:rsid w:val="00373375"/>
    <w:rsid w:val="00383375"/>
    <w:rsid w:val="003867C4"/>
    <w:rsid w:val="00390EBE"/>
    <w:rsid w:val="003B6947"/>
    <w:rsid w:val="003B6A4A"/>
    <w:rsid w:val="003C0928"/>
    <w:rsid w:val="003D3C28"/>
    <w:rsid w:val="003E074B"/>
    <w:rsid w:val="003E172E"/>
    <w:rsid w:val="003E5C92"/>
    <w:rsid w:val="003E6560"/>
    <w:rsid w:val="003F323B"/>
    <w:rsid w:val="004006B5"/>
    <w:rsid w:val="00403F37"/>
    <w:rsid w:val="00405721"/>
    <w:rsid w:val="004107AA"/>
    <w:rsid w:val="00412541"/>
    <w:rsid w:val="004163B5"/>
    <w:rsid w:val="00423AB4"/>
    <w:rsid w:val="00425C83"/>
    <w:rsid w:val="00435A23"/>
    <w:rsid w:val="00436D98"/>
    <w:rsid w:val="00442056"/>
    <w:rsid w:val="00456BE9"/>
    <w:rsid w:val="00461133"/>
    <w:rsid w:val="0047375B"/>
    <w:rsid w:val="00473E37"/>
    <w:rsid w:val="00477225"/>
    <w:rsid w:val="00487BF3"/>
    <w:rsid w:val="004A5776"/>
    <w:rsid w:val="004B2ABA"/>
    <w:rsid w:val="004B6F9E"/>
    <w:rsid w:val="004C1FE2"/>
    <w:rsid w:val="004C6FE2"/>
    <w:rsid w:val="004D0A23"/>
    <w:rsid w:val="004D409E"/>
    <w:rsid w:val="004E3F1C"/>
    <w:rsid w:val="004E6C45"/>
    <w:rsid w:val="004F3B9C"/>
    <w:rsid w:val="00506D15"/>
    <w:rsid w:val="0050718A"/>
    <w:rsid w:val="00525B24"/>
    <w:rsid w:val="005276DD"/>
    <w:rsid w:val="00530DC4"/>
    <w:rsid w:val="00535B14"/>
    <w:rsid w:val="005424EE"/>
    <w:rsid w:val="00546555"/>
    <w:rsid w:val="00562698"/>
    <w:rsid w:val="00574EE9"/>
    <w:rsid w:val="005806EB"/>
    <w:rsid w:val="005826CB"/>
    <w:rsid w:val="005871CE"/>
    <w:rsid w:val="00597DD1"/>
    <w:rsid w:val="005B34A2"/>
    <w:rsid w:val="005C5433"/>
    <w:rsid w:val="005E1F1B"/>
    <w:rsid w:val="005F672E"/>
    <w:rsid w:val="00606ACF"/>
    <w:rsid w:val="006164E4"/>
    <w:rsid w:val="00616A09"/>
    <w:rsid w:val="00622D42"/>
    <w:rsid w:val="00626B4E"/>
    <w:rsid w:val="00642F3A"/>
    <w:rsid w:val="00651DB2"/>
    <w:rsid w:val="0066302C"/>
    <w:rsid w:val="00666D59"/>
    <w:rsid w:val="006703D4"/>
    <w:rsid w:val="00672819"/>
    <w:rsid w:val="00675B77"/>
    <w:rsid w:val="0068246E"/>
    <w:rsid w:val="0068445B"/>
    <w:rsid w:val="00690CDD"/>
    <w:rsid w:val="0069760C"/>
    <w:rsid w:val="006A5EC6"/>
    <w:rsid w:val="006B530B"/>
    <w:rsid w:val="006C26EF"/>
    <w:rsid w:val="006D37C9"/>
    <w:rsid w:val="006D6AE4"/>
    <w:rsid w:val="006E279A"/>
    <w:rsid w:val="006E6967"/>
    <w:rsid w:val="006E77B7"/>
    <w:rsid w:val="006F1C50"/>
    <w:rsid w:val="006F68FE"/>
    <w:rsid w:val="007061AC"/>
    <w:rsid w:val="00707CED"/>
    <w:rsid w:val="007106FD"/>
    <w:rsid w:val="00712E56"/>
    <w:rsid w:val="00723682"/>
    <w:rsid w:val="00752BC1"/>
    <w:rsid w:val="00753E0A"/>
    <w:rsid w:val="00764496"/>
    <w:rsid w:val="007655B9"/>
    <w:rsid w:val="007734F5"/>
    <w:rsid w:val="00774917"/>
    <w:rsid w:val="00780398"/>
    <w:rsid w:val="00783852"/>
    <w:rsid w:val="0079445D"/>
    <w:rsid w:val="007965B8"/>
    <w:rsid w:val="007A0660"/>
    <w:rsid w:val="007C36C3"/>
    <w:rsid w:val="007C3E7B"/>
    <w:rsid w:val="007C6D7B"/>
    <w:rsid w:val="00803435"/>
    <w:rsid w:val="00804466"/>
    <w:rsid w:val="0080685D"/>
    <w:rsid w:val="00815751"/>
    <w:rsid w:val="0083170D"/>
    <w:rsid w:val="008363AD"/>
    <w:rsid w:val="00837285"/>
    <w:rsid w:val="008411E3"/>
    <w:rsid w:val="00864B49"/>
    <w:rsid w:val="008825A4"/>
    <w:rsid w:val="0088336B"/>
    <w:rsid w:val="00891E13"/>
    <w:rsid w:val="0089723F"/>
    <w:rsid w:val="008A65FD"/>
    <w:rsid w:val="008B25FF"/>
    <w:rsid w:val="008B28B1"/>
    <w:rsid w:val="008C0C75"/>
    <w:rsid w:val="008C708A"/>
    <w:rsid w:val="008D0D5C"/>
    <w:rsid w:val="008D5A44"/>
    <w:rsid w:val="008D61B2"/>
    <w:rsid w:val="008E4502"/>
    <w:rsid w:val="008E5147"/>
    <w:rsid w:val="008F602C"/>
    <w:rsid w:val="00901D58"/>
    <w:rsid w:val="00905C6A"/>
    <w:rsid w:val="00914DE1"/>
    <w:rsid w:val="00915E9E"/>
    <w:rsid w:val="00916AF9"/>
    <w:rsid w:val="009174E4"/>
    <w:rsid w:val="0092526D"/>
    <w:rsid w:val="00934336"/>
    <w:rsid w:val="009355D4"/>
    <w:rsid w:val="0093568B"/>
    <w:rsid w:val="0094042F"/>
    <w:rsid w:val="00950A4A"/>
    <w:rsid w:val="009554BF"/>
    <w:rsid w:val="0096260B"/>
    <w:rsid w:val="00973302"/>
    <w:rsid w:val="00984E4D"/>
    <w:rsid w:val="0098739F"/>
    <w:rsid w:val="00987CE8"/>
    <w:rsid w:val="00995D94"/>
    <w:rsid w:val="00997FB7"/>
    <w:rsid w:val="009C601B"/>
    <w:rsid w:val="009C66A9"/>
    <w:rsid w:val="009D1355"/>
    <w:rsid w:val="009D2C47"/>
    <w:rsid w:val="009F090E"/>
    <w:rsid w:val="009F716B"/>
    <w:rsid w:val="00A103D2"/>
    <w:rsid w:val="00A15570"/>
    <w:rsid w:val="00A17B7C"/>
    <w:rsid w:val="00A20B1D"/>
    <w:rsid w:val="00A224DC"/>
    <w:rsid w:val="00A340F8"/>
    <w:rsid w:val="00A40D3C"/>
    <w:rsid w:val="00A4565C"/>
    <w:rsid w:val="00A4625B"/>
    <w:rsid w:val="00A50C76"/>
    <w:rsid w:val="00A52003"/>
    <w:rsid w:val="00A524EE"/>
    <w:rsid w:val="00A54794"/>
    <w:rsid w:val="00A650B1"/>
    <w:rsid w:val="00A66024"/>
    <w:rsid w:val="00A66DA5"/>
    <w:rsid w:val="00A67D77"/>
    <w:rsid w:val="00A74313"/>
    <w:rsid w:val="00A75552"/>
    <w:rsid w:val="00A76863"/>
    <w:rsid w:val="00A76AF8"/>
    <w:rsid w:val="00A80679"/>
    <w:rsid w:val="00A82C01"/>
    <w:rsid w:val="00A8479A"/>
    <w:rsid w:val="00AA5B15"/>
    <w:rsid w:val="00AB0300"/>
    <w:rsid w:val="00AB34AB"/>
    <w:rsid w:val="00AB40AB"/>
    <w:rsid w:val="00AC78CA"/>
    <w:rsid w:val="00AE67FB"/>
    <w:rsid w:val="00AF0DAC"/>
    <w:rsid w:val="00B14CE7"/>
    <w:rsid w:val="00B20127"/>
    <w:rsid w:val="00B23181"/>
    <w:rsid w:val="00B253F7"/>
    <w:rsid w:val="00B300BE"/>
    <w:rsid w:val="00B31D45"/>
    <w:rsid w:val="00B50F22"/>
    <w:rsid w:val="00B51CE3"/>
    <w:rsid w:val="00B56C20"/>
    <w:rsid w:val="00B64DBB"/>
    <w:rsid w:val="00B744B6"/>
    <w:rsid w:val="00B85D29"/>
    <w:rsid w:val="00B91437"/>
    <w:rsid w:val="00B926F2"/>
    <w:rsid w:val="00B94314"/>
    <w:rsid w:val="00BA2764"/>
    <w:rsid w:val="00BA2D7D"/>
    <w:rsid w:val="00BD091B"/>
    <w:rsid w:val="00BD235D"/>
    <w:rsid w:val="00BD3A00"/>
    <w:rsid w:val="00BD5926"/>
    <w:rsid w:val="00BE745F"/>
    <w:rsid w:val="00BE7B83"/>
    <w:rsid w:val="00C003FF"/>
    <w:rsid w:val="00C0387C"/>
    <w:rsid w:val="00C07AF4"/>
    <w:rsid w:val="00C16B8E"/>
    <w:rsid w:val="00C20F32"/>
    <w:rsid w:val="00C27D03"/>
    <w:rsid w:val="00C3577B"/>
    <w:rsid w:val="00C40BD6"/>
    <w:rsid w:val="00C63746"/>
    <w:rsid w:val="00C6722B"/>
    <w:rsid w:val="00C757E5"/>
    <w:rsid w:val="00C95A02"/>
    <w:rsid w:val="00C9778E"/>
    <w:rsid w:val="00CA02D8"/>
    <w:rsid w:val="00CA2B5F"/>
    <w:rsid w:val="00CB2F88"/>
    <w:rsid w:val="00CB5BBE"/>
    <w:rsid w:val="00CD6ECF"/>
    <w:rsid w:val="00CE34C5"/>
    <w:rsid w:val="00CE4AFF"/>
    <w:rsid w:val="00CF4AD7"/>
    <w:rsid w:val="00D04A13"/>
    <w:rsid w:val="00D15005"/>
    <w:rsid w:val="00D17D24"/>
    <w:rsid w:val="00D214BA"/>
    <w:rsid w:val="00D34DC0"/>
    <w:rsid w:val="00D51CB2"/>
    <w:rsid w:val="00D54FE5"/>
    <w:rsid w:val="00D626A3"/>
    <w:rsid w:val="00D64E4F"/>
    <w:rsid w:val="00D70100"/>
    <w:rsid w:val="00D73106"/>
    <w:rsid w:val="00D858B1"/>
    <w:rsid w:val="00D96DBB"/>
    <w:rsid w:val="00DA6747"/>
    <w:rsid w:val="00DB0946"/>
    <w:rsid w:val="00DB1BBB"/>
    <w:rsid w:val="00DB620B"/>
    <w:rsid w:val="00DB6341"/>
    <w:rsid w:val="00DC0338"/>
    <w:rsid w:val="00DD0C96"/>
    <w:rsid w:val="00DD20E9"/>
    <w:rsid w:val="00DD4B69"/>
    <w:rsid w:val="00DD553D"/>
    <w:rsid w:val="00DE0BF5"/>
    <w:rsid w:val="00DF0831"/>
    <w:rsid w:val="00E05F02"/>
    <w:rsid w:val="00E12D4F"/>
    <w:rsid w:val="00E1475E"/>
    <w:rsid w:val="00E175FE"/>
    <w:rsid w:val="00E2345C"/>
    <w:rsid w:val="00E259A2"/>
    <w:rsid w:val="00E310CA"/>
    <w:rsid w:val="00E434C3"/>
    <w:rsid w:val="00E46ABC"/>
    <w:rsid w:val="00E558F6"/>
    <w:rsid w:val="00E76B24"/>
    <w:rsid w:val="00E8591B"/>
    <w:rsid w:val="00E9049D"/>
    <w:rsid w:val="00E92975"/>
    <w:rsid w:val="00EA0AB8"/>
    <w:rsid w:val="00EA1C3F"/>
    <w:rsid w:val="00EA65B0"/>
    <w:rsid w:val="00EB072B"/>
    <w:rsid w:val="00EB2C1E"/>
    <w:rsid w:val="00EB2F31"/>
    <w:rsid w:val="00EB5856"/>
    <w:rsid w:val="00EE2AE9"/>
    <w:rsid w:val="00EE3255"/>
    <w:rsid w:val="00EE511E"/>
    <w:rsid w:val="00EE7488"/>
    <w:rsid w:val="00EF6015"/>
    <w:rsid w:val="00EF72B6"/>
    <w:rsid w:val="00EF7747"/>
    <w:rsid w:val="00F017DD"/>
    <w:rsid w:val="00F02EC4"/>
    <w:rsid w:val="00F23945"/>
    <w:rsid w:val="00F27C78"/>
    <w:rsid w:val="00F46A01"/>
    <w:rsid w:val="00F60A53"/>
    <w:rsid w:val="00F60AF6"/>
    <w:rsid w:val="00F60BB5"/>
    <w:rsid w:val="00F6256F"/>
    <w:rsid w:val="00F62A74"/>
    <w:rsid w:val="00F80E9A"/>
    <w:rsid w:val="00F87C05"/>
    <w:rsid w:val="00F937C3"/>
    <w:rsid w:val="00F945CF"/>
    <w:rsid w:val="00FA123B"/>
    <w:rsid w:val="00FB5376"/>
    <w:rsid w:val="00FB6EC8"/>
    <w:rsid w:val="00FC0F88"/>
    <w:rsid w:val="00FC23DB"/>
    <w:rsid w:val="00FC3B31"/>
    <w:rsid w:val="00FC49FC"/>
    <w:rsid w:val="00FC52EC"/>
    <w:rsid w:val="00FC705F"/>
    <w:rsid w:val="00FD3A8B"/>
    <w:rsid w:val="00FD7680"/>
    <w:rsid w:val="00FE0B2C"/>
    <w:rsid w:val="00FE7016"/>
    <w:rsid w:val="00FE755E"/>
    <w:rsid w:val="00FF1068"/>
    <w:rsid w:val="00FF69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  <o:regrouptable v:ext="edit">
        <o:entry new="1" old="0"/>
        <o:entry new="2" old="1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Note Heading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0DC4"/>
    <w:pPr>
      <w:widowControl w:val="0"/>
    </w:pPr>
  </w:style>
  <w:style w:type="paragraph" w:styleId="3">
    <w:name w:val="heading 3"/>
    <w:basedOn w:val="a"/>
    <w:link w:val="30"/>
    <w:uiPriority w:val="9"/>
    <w:qFormat/>
    <w:rsid w:val="0096260B"/>
    <w:pPr>
      <w:widowControl/>
      <w:spacing w:before="100" w:beforeAutospacing="1" w:after="100" w:afterAutospacing="1"/>
      <w:outlineLvl w:val="2"/>
    </w:pPr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3682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CB5BB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CB5BBE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CB5BB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CB5BBE"/>
    <w:rPr>
      <w:sz w:val="20"/>
      <w:szCs w:val="20"/>
    </w:rPr>
  </w:style>
  <w:style w:type="paragraph" w:styleId="Web">
    <w:name w:val="Normal (Web)"/>
    <w:basedOn w:val="a"/>
    <w:uiPriority w:val="99"/>
    <w:semiHidden/>
    <w:unhideWhenUsed/>
    <w:rsid w:val="00CB5BBE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table" w:styleId="a8">
    <w:name w:val="Table Grid"/>
    <w:basedOn w:val="a1"/>
    <w:uiPriority w:val="59"/>
    <w:rsid w:val="00BA2D7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9355D4"/>
    <w:rPr>
      <w:color w:val="0563C1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FB6EC8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註解方塊文字 字元"/>
    <w:basedOn w:val="a0"/>
    <w:link w:val="aa"/>
    <w:uiPriority w:val="99"/>
    <w:semiHidden/>
    <w:rsid w:val="00FB6EC8"/>
    <w:rPr>
      <w:rFonts w:asciiTheme="majorHAnsi" w:eastAsiaTheme="majorEastAsia" w:hAnsiTheme="majorHAnsi" w:cstheme="majorBidi"/>
      <w:sz w:val="18"/>
      <w:szCs w:val="18"/>
    </w:rPr>
  </w:style>
  <w:style w:type="table" w:customStyle="1" w:styleId="1">
    <w:name w:val="表格格線1"/>
    <w:basedOn w:val="a1"/>
    <w:next w:val="a8"/>
    <w:uiPriority w:val="39"/>
    <w:rsid w:val="00F60BB5"/>
    <w:rPr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Strong"/>
    <w:basedOn w:val="a0"/>
    <w:uiPriority w:val="22"/>
    <w:qFormat/>
    <w:rsid w:val="00606ACF"/>
    <w:rPr>
      <w:b/>
      <w:bCs/>
    </w:rPr>
  </w:style>
  <w:style w:type="paragraph" w:styleId="ad">
    <w:name w:val="Note Heading"/>
    <w:basedOn w:val="a"/>
    <w:next w:val="a"/>
    <w:link w:val="ae"/>
    <w:unhideWhenUsed/>
    <w:rsid w:val="00A66024"/>
    <w:pPr>
      <w:jc w:val="center"/>
    </w:pPr>
    <w:rPr>
      <w:rFonts w:ascii="Arial" w:eastAsia="標楷體" w:hAnsi="Arial" w:cs="Times New Roman"/>
      <w:sz w:val="28"/>
      <w:szCs w:val="20"/>
    </w:rPr>
  </w:style>
  <w:style w:type="character" w:customStyle="1" w:styleId="ae">
    <w:name w:val="註釋標題 字元"/>
    <w:basedOn w:val="a0"/>
    <w:link w:val="ad"/>
    <w:rsid w:val="00A66024"/>
    <w:rPr>
      <w:rFonts w:ascii="Arial" w:eastAsia="標楷體" w:hAnsi="Arial" w:cs="Times New Roman"/>
      <w:sz w:val="28"/>
      <w:szCs w:val="20"/>
    </w:rPr>
  </w:style>
  <w:style w:type="paragraph" w:styleId="af">
    <w:name w:val="Body Text"/>
    <w:basedOn w:val="a"/>
    <w:link w:val="af0"/>
    <w:rsid w:val="008F602C"/>
    <w:pPr>
      <w:spacing w:after="120"/>
    </w:pPr>
    <w:rPr>
      <w:rFonts w:ascii="Times New Roman" w:eastAsia="新細明體" w:hAnsi="Times New Roman" w:cs="Times New Roman"/>
      <w:szCs w:val="24"/>
    </w:rPr>
  </w:style>
  <w:style w:type="character" w:customStyle="1" w:styleId="af0">
    <w:name w:val="本文 字元"/>
    <w:basedOn w:val="a0"/>
    <w:link w:val="af"/>
    <w:rsid w:val="008F602C"/>
    <w:rPr>
      <w:rFonts w:ascii="Times New Roman" w:eastAsia="新細明體" w:hAnsi="Times New Roman" w:cs="Times New Roman"/>
      <w:szCs w:val="24"/>
    </w:rPr>
  </w:style>
  <w:style w:type="paragraph" w:customStyle="1" w:styleId="10">
    <w:name w:val="表格內文1"/>
    <w:rsid w:val="00712E56"/>
    <w:pPr>
      <w:keepLines/>
      <w:widowControl w:val="0"/>
      <w:topLinePunct/>
      <w:ind w:left="113" w:right="113"/>
      <w:jc w:val="both"/>
    </w:pPr>
    <w:rPr>
      <w:rFonts w:ascii="Times New Roman" w:eastAsia="標楷體" w:hAnsi="Times New Roman" w:cs="Times New Roman"/>
      <w:noProof/>
      <w:spacing w:val="-4"/>
      <w:kern w:val="20"/>
      <w:szCs w:val="20"/>
    </w:rPr>
  </w:style>
  <w:style w:type="character" w:customStyle="1" w:styleId="30">
    <w:name w:val="標題 3 字元"/>
    <w:basedOn w:val="a0"/>
    <w:link w:val="3"/>
    <w:uiPriority w:val="9"/>
    <w:rsid w:val="0096260B"/>
    <w:rPr>
      <w:rFonts w:ascii="新細明體" w:eastAsia="新細明體" w:hAnsi="新細明體" w:cs="新細明體"/>
      <w:b/>
      <w:bCs/>
      <w:kern w:val="0"/>
      <w:sz w:val="27"/>
      <w:szCs w:val="27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883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4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4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1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21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8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80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87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11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501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04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4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3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aiIQD0a0kFU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emf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emf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emf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emf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google.com.tw/url?sa=t&amp;rct=j&amp;q=&amp;esrc=s&amp;source=web&amp;cd=9&amp;cad=rja&amp;uact=8&amp;ved=0ahUKEwiGzY_Uv8TMAhXIF5QKHb3yAB4QFghHMAg&amp;url=http%3A%2F%2Fpwd.gov.taipei%2Fnp.asp%3FctNode%3D78755%26mp%3D106001&amp;usg=AFQjCNFMPVNg9MVKvfDUyNGy9N8AD7UmGg&amp;sig2=NSkrj__oudXTyY2OWQaRfA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BFBA60-AB2A-4116-841A-B7710A06EA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15</Pages>
  <Words>1162</Words>
  <Characters>6627</Characters>
  <Application>Microsoft Office Word</Application>
  <DocSecurity>0</DocSecurity>
  <Lines>55</Lines>
  <Paragraphs>15</Paragraphs>
  <ScaleCrop>false</ScaleCrop>
  <Company/>
  <LinksUpToDate>false</LinksUpToDate>
  <CharactersWithSpaces>7774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tp</cp:lastModifiedBy>
  <cp:revision>39</cp:revision>
  <cp:lastPrinted>2016-05-05T07:27:00Z</cp:lastPrinted>
  <dcterms:created xsi:type="dcterms:W3CDTF">2016-05-06T01:50:00Z</dcterms:created>
  <dcterms:modified xsi:type="dcterms:W3CDTF">2016-05-06T03:50:00Z</dcterms:modified>
</cp:coreProperties>
</file>